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76D37" w14:textId="77777777" w:rsidR="00AD7301" w:rsidRPr="00005F2E" w:rsidRDefault="004B599E" w:rsidP="00005F2E">
      <w:pPr>
        <w:widowControl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F2E">
        <w:rPr>
          <w:rFonts w:ascii="Times New Roman" w:hAnsi="Times New Roman" w:cs="Times New Roman"/>
          <w:b/>
          <w:sz w:val="28"/>
          <w:szCs w:val="28"/>
        </w:rPr>
        <w:t>П</w:t>
      </w:r>
      <w:r w:rsidR="0083327D" w:rsidRPr="00005F2E">
        <w:rPr>
          <w:rFonts w:ascii="Times New Roman" w:hAnsi="Times New Roman" w:cs="Times New Roman"/>
          <w:b/>
          <w:sz w:val="28"/>
          <w:szCs w:val="28"/>
        </w:rPr>
        <w:t>рограмма «Развитие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района»</w:t>
      </w:r>
    </w:p>
    <w:p w14:paraId="5AA5A0EF" w14:textId="77777777" w:rsidR="00A228EC" w:rsidRPr="00005F2E" w:rsidRDefault="00A228EC" w:rsidP="00005F2E">
      <w:pPr>
        <w:widowControl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1BD561" w14:textId="77777777" w:rsidR="00385CEE" w:rsidRPr="00005F2E" w:rsidRDefault="00E40A3F" w:rsidP="00005F2E">
      <w:pPr>
        <w:widowControl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F2E">
        <w:rPr>
          <w:rFonts w:ascii="Times New Roman" w:hAnsi="Times New Roman" w:cs="Times New Roman"/>
          <w:b/>
          <w:sz w:val="28"/>
          <w:szCs w:val="28"/>
        </w:rPr>
        <w:t>1</w:t>
      </w:r>
      <w:r w:rsidR="00385CEE" w:rsidRPr="00005F2E">
        <w:rPr>
          <w:rFonts w:ascii="Times New Roman" w:hAnsi="Times New Roman" w:cs="Times New Roman"/>
          <w:b/>
          <w:sz w:val="28"/>
          <w:szCs w:val="28"/>
        </w:rPr>
        <w:t>. Паспорт программы</w:t>
      </w:r>
    </w:p>
    <w:tbl>
      <w:tblPr>
        <w:tblW w:w="960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2661"/>
        <w:gridCol w:w="6943"/>
      </w:tblGrid>
      <w:tr w:rsidR="00B25367" w:rsidRPr="00B25367" w14:paraId="1B00185A" w14:textId="77777777" w:rsidTr="001D4FDE">
        <w:tc>
          <w:tcPr>
            <w:tcW w:w="2661" w:type="dxa"/>
          </w:tcPr>
          <w:p w14:paraId="7B0EABD2" w14:textId="77777777" w:rsidR="00B25367" w:rsidRPr="00B25367" w:rsidRDefault="00B25367" w:rsidP="00B25367">
            <w:pPr>
              <w:widowControl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Наименование программы</w:t>
            </w:r>
          </w:p>
        </w:tc>
        <w:tc>
          <w:tcPr>
            <w:tcW w:w="6943" w:type="dxa"/>
          </w:tcPr>
          <w:p w14:paraId="7CE291CB" w14:textId="1568384D" w:rsidR="00B25367" w:rsidRPr="00B25367" w:rsidRDefault="00B25367" w:rsidP="00B25367">
            <w:pPr>
              <w:widowControl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Программа «Развитие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района»</w:t>
            </w:r>
          </w:p>
        </w:tc>
      </w:tr>
      <w:tr w:rsidR="00B25367" w:rsidRPr="00B25367" w14:paraId="38D878C4" w14:textId="77777777" w:rsidTr="001D4FDE">
        <w:tc>
          <w:tcPr>
            <w:tcW w:w="2661" w:type="dxa"/>
          </w:tcPr>
          <w:p w14:paraId="6DB2F50E" w14:textId="77777777" w:rsidR="00B25367" w:rsidRPr="00B25367" w:rsidRDefault="00B25367" w:rsidP="00B25367">
            <w:pPr>
              <w:widowControl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Срок реализации Программы</w:t>
            </w:r>
          </w:p>
        </w:tc>
        <w:tc>
          <w:tcPr>
            <w:tcW w:w="6943" w:type="dxa"/>
          </w:tcPr>
          <w:p w14:paraId="05701B6B" w14:textId="008261AB" w:rsidR="00B25367" w:rsidRPr="00B25367" w:rsidRDefault="00B25367" w:rsidP="00B25367">
            <w:pPr>
              <w:widowControl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2025-202</w:t>
            </w:r>
            <w:r>
              <w:rPr>
                <w:rFonts w:ascii="Times New Roman" w:eastAsia="Times New Roman" w:hAnsi="Times New Roman" w:cs="Times New Roman"/>
              </w:rPr>
              <w:t>8</w:t>
            </w:r>
            <w:r w:rsidRPr="00B25367">
              <w:rPr>
                <w:rFonts w:ascii="Times New Roman" w:eastAsia="Times New Roman" w:hAnsi="Times New Roman" w:cs="Times New Roman"/>
              </w:rPr>
              <w:t xml:space="preserve"> гг.</w:t>
            </w:r>
          </w:p>
        </w:tc>
      </w:tr>
      <w:tr w:rsidR="00B25367" w:rsidRPr="00B25367" w14:paraId="7B4AF7AA" w14:textId="77777777" w:rsidTr="001D4FDE">
        <w:tc>
          <w:tcPr>
            <w:tcW w:w="2661" w:type="dxa"/>
          </w:tcPr>
          <w:p w14:paraId="639DC713" w14:textId="77777777" w:rsidR="00B25367" w:rsidRPr="00B25367" w:rsidRDefault="00B25367" w:rsidP="00B25367">
            <w:pPr>
              <w:widowControl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Перечень подпрограмм</w:t>
            </w:r>
          </w:p>
        </w:tc>
        <w:tc>
          <w:tcPr>
            <w:tcW w:w="6943" w:type="dxa"/>
          </w:tcPr>
          <w:p w14:paraId="36EB15DF" w14:textId="77777777" w:rsidR="00B25367" w:rsidRPr="00B25367" w:rsidRDefault="00B25367" w:rsidP="00B25367">
            <w:pPr>
              <w:widowControl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 xml:space="preserve"> 1. «Организация культурно-массовых мероприятий в границах Наволокского городского поселения»;</w:t>
            </w:r>
          </w:p>
          <w:p w14:paraId="73B2CA0D" w14:textId="77777777" w:rsidR="00B25367" w:rsidRPr="00B25367" w:rsidRDefault="00B25367" w:rsidP="00B25367">
            <w:pPr>
              <w:widowControl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2. «Библиотечно-информационное обслуживание населения Наволокского городского поселения»;</w:t>
            </w:r>
          </w:p>
          <w:p w14:paraId="2CFE3DD9" w14:textId="77777777" w:rsidR="00B25367" w:rsidRPr="00B25367" w:rsidRDefault="00B25367" w:rsidP="00B25367">
            <w:pPr>
              <w:widowControl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3. 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времени»;</w:t>
            </w:r>
          </w:p>
          <w:p w14:paraId="309781AE" w14:textId="77777777" w:rsidR="00B25367" w:rsidRPr="00B25367" w:rsidRDefault="00B25367" w:rsidP="00B25367">
            <w:pPr>
              <w:widowControl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4. «Обеспечение условий для развития физической культуры и массового спорта на территории Наволокского городского поселения»;</w:t>
            </w:r>
          </w:p>
          <w:p w14:paraId="3F56AD81" w14:textId="77777777" w:rsidR="00B25367" w:rsidRPr="00B25367" w:rsidRDefault="00B25367" w:rsidP="00B25367">
            <w:pPr>
              <w:widowControl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5. «Организация работы с детьми и молодежью в Наволокском городском поселении».</w:t>
            </w:r>
          </w:p>
        </w:tc>
      </w:tr>
      <w:tr w:rsidR="00B25367" w:rsidRPr="00B25367" w14:paraId="6439F6B9" w14:textId="77777777" w:rsidTr="001D4FDE">
        <w:tc>
          <w:tcPr>
            <w:tcW w:w="2661" w:type="dxa"/>
          </w:tcPr>
          <w:p w14:paraId="060C31BE" w14:textId="77777777" w:rsidR="00B25367" w:rsidRPr="00B25367" w:rsidRDefault="00B25367" w:rsidP="00B25367">
            <w:pPr>
              <w:widowControl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Администратор Программы</w:t>
            </w:r>
          </w:p>
        </w:tc>
        <w:tc>
          <w:tcPr>
            <w:tcW w:w="6943" w:type="dxa"/>
          </w:tcPr>
          <w:p w14:paraId="1CDCF89A" w14:textId="77777777" w:rsidR="00B25367" w:rsidRPr="00B25367" w:rsidRDefault="00B25367" w:rsidP="00B25367">
            <w:pPr>
              <w:widowControl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Администрация Наволокского городского поселения (далее – Администрация)</w:t>
            </w:r>
          </w:p>
        </w:tc>
      </w:tr>
      <w:tr w:rsidR="00B25367" w:rsidRPr="00B25367" w14:paraId="0D5DCDA1" w14:textId="77777777" w:rsidTr="001D4FDE">
        <w:tc>
          <w:tcPr>
            <w:tcW w:w="2661" w:type="dxa"/>
          </w:tcPr>
          <w:p w14:paraId="1EBAFBB0" w14:textId="77777777" w:rsidR="00B25367" w:rsidRPr="00B25367" w:rsidRDefault="00B25367" w:rsidP="00B25367">
            <w:pPr>
              <w:widowControl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Ответственный Исполнитель</w:t>
            </w:r>
          </w:p>
        </w:tc>
        <w:tc>
          <w:tcPr>
            <w:tcW w:w="6943" w:type="dxa"/>
          </w:tcPr>
          <w:p w14:paraId="065658AC" w14:textId="77777777" w:rsidR="00B25367" w:rsidRPr="00B25367" w:rsidRDefault="00B25367" w:rsidP="00B25367">
            <w:pPr>
              <w:widowControl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Администрация</w:t>
            </w:r>
          </w:p>
          <w:p w14:paraId="399467C5" w14:textId="77777777" w:rsidR="00B25367" w:rsidRPr="00B25367" w:rsidRDefault="00B25367" w:rsidP="00B25367">
            <w:pPr>
              <w:widowControl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25367" w:rsidRPr="00B25367" w14:paraId="245A9279" w14:textId="77777777" w:rsidTr="001D4FDE">
        <w:tc>
          <w:tcPr>
            <w:tcW w:w="2661" w:type="dxa"/>
          </w:tcPr>
          <w:p w14:paraId="62A663E4" w14:textId="77777777" w:rsidR="00B25367" w:rsidRPr="00B25367" w:rsidRDefault="00B25367" w:rsidP="00B25367">
            <w:pPr>
              <w:widowControl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 xml:space="preserve">Исполнители </w:t>
            </w:r>
          </w:p>
        </w:tc>
        <w:tc>
          <w:tcPr>
            <w:tcW w:w="6943" w:type="dxa"/>
          </w:tcPr>
          <w:p w14:paraId="245309D5" w14:textId="77777777" w:rsidR="00B25367" w:rsidRPr="00B25367" w:rsidRDefault="00B25367" w:rsidP="00B25367">
            <w:pPr>
              <w:widowControl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1. Администрация;</w:t>
            </w:r>
          </w:p>
          <w:p w14:paraId="20ACE85A" w14:textId="77777777" w:rsidR="00B25367" w:rsidRPr="00B25367" w:rsidRDefault="00B25367" w:rsidP="00B25367">
            <w:pPr>
              <w:widowControl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2. Муниципальное бюджетное учреждение «Социальное объединение Наволокского городского поселения Кинешемского муниципального района Ивановской области» (далее МБУ «СО Наволокского городского поселения»).</w:t>
            </w:r>
          </w:p>
        </w:tc>
      </w:tr>
      <w:tr w:rsidR="00B25367" w:rsidRPr="00B25367" w14:paraId="5BB9EBA1" w14:textId="77777777" w:rsidTr="001D4FDE">
        <w:tc>
          <w:tcPr>
            <w:tcW w:w="2661" w:type="dxa"/>
          </w:tcPr>
          <w:p w14:paraId="41B1F443" w14:textId="77777777" w:rsidR="00B25367" w:rsidRPr="00B25367" w:rsidRDefault="00B25367" w:rsidP="00B25367">
            <w:pPr>
              <w:widowControl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Цели Программы</w:t>
            </w:r>
          </w:p>
        </w:tc>
        <w:tc>
          <w:tcPr>
            <w:tcW w:w="6943" w:type="dxa"/>
          </w:tcPr>
          <w:p w14:paraId="62F4930B" w14:textId="77777777" w:rsidR="00B25367" w:rsidRPr="00B25367" w:rsidRDefault="00B25367" w:rsidP="00B25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Обеспечение доступа, повышение качества и расширение спектра услуг, оказываемых населению в сфере культуры, библиотечного обслуживания и физической культуры и спорта</w:t>
            </w:r>
          </w:p>
        </w:tc>
      </w:tr>
      <w:tr w:rsidR="00B25367" w:rsidRPr="00B25367" w14:paraId="219DCBEF" w14:textId="77777777" w:rsidTr="001D4FDE">
        <w:tc>
          <w:tcPr>
            <w:tcW w:w="2661" w:type="dxa"/>
          </w:tcPr>
          <w:p w14:paraId="06916924" w14:textId="77777777" w:rsidR="00B25367" w:rsidRPr="00B25367" w:rsidRDefault="00B25367" w:rsidP="00B25367">
            <w:pPr>
              <w:widowControl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Целевые индикаторы Программы</w:t>
            </w:r>
          </w:p>
        </w:tc>
        <w:tc>
          <w:tcPr>
            <w:tcW w:w="6943" w:type="dxa"/>
          </w:tcPr>
          <w:p w14:paraId="137B41E7" w14:textId="77777777" w:rsidR="00B25367" w:rsidRPr="00B25367" w:rsidRDefault="00B25367" w:rsidP="00B25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1. Количество концертов.</w:t>
            </w:r>
          </w:p>
          <w:p w14:paraId="7A9BFAC1" w14:textId="77777777" w:rsidR="00B25367" w:rsidRPr="00B25367" w:rsidRDefault="00B25367" w:rsidP="00B25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2. Количество посещений библиотек.</w:t>
            </w:r>
          </w:p>
          <w:p w14:paraId="4CEFB506" w14:textId="77777777" w:rsidR="00B25367" w:rsidRPr="00B25367" w:rsidRDefault="00B25367" w:rsidP="00B25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3. Количество занятий физкультурно-спортивной направленности.</w:t>
            </w:r>
          </w:p>
          <w:p w14:paraId="23008B36" w14:textId="77777777" w:rsidR="00B25367" w:rsidRPr="00B25367" w:rsidRDefault="00B25367" w:rsidP="00B25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 xml:space="preserve">4. </w:t>
            </w:r>
            <w:r w:rsidRPr="00B25367">
              <w:rPr>
                <w:rFonts w:ascii="Times New Roman" w:eastAsia="Times New Roman" w:hAnsi="Times New Roman" w:cs="Georgia"/>
              </w:rPr>
              <w:t>Количество спортивных мероприятий</w:t>
            </w:r>
          </w:p>
          <w:p w14:paraId="66E95CE6" w14:textId="77777777" w:rsidR="00B25367" w:rsidRPr="00B25367" w:rsidRDefault="00B25367" w:rsidP="00B25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5. Количество организованных мероприятий для детей и молодежи.</w:t>
            </w:r>
          </w:p>
        </w:tc>
      </w:tr>
      <w:tr w:rsidR="00B25367" w:rsidRPr="00B25367" w14:paraId="39C80A98" w14:textId="77777777" w:rsidTr="001D4FDE">
        <w:tc>
          <w:tcPr>
            <w:tcW w:w="2661" w:type="dxa"/>
          </w:tcPr>
          <w:p w14:paraId="3DA54446" w14:textId="77777777" w:rsidR="00B25367" w:rsidRPr="00B25367" w:rsidRDefault="00B25367" w:rsidP="00B25367">
            <w:pPr>
              <w:widowControl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Объем ресурсного обеспечения Программы</w:t>
            </w:r>
          </w:p>
        </w:tc>
        <w:tc>
          <w:tcPr>
            <w:tcW w:w="6943" w:type="dxa"/>
          </w:tcPr>
          <w:p w14:paraId="083910F8" w14:textId="77777777" w:rsidR="00B25367" w:rsidRPr="00B25367" w:rsidRDefault="00B25367" w:rsidP="00B25367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 xml:space="preserve">Общий объем бюджетных ассигнований: </w:t>
            </w:r>
          </w:p>
          <w:p w14:paraId="104C9DEA" w14:textId="77777777" w:rsidR="00B25367" w:rsidRPr="00B25367" w:rsidRDefault="00B25367" w:rsidP="00B25367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2025 год – 58488528,70 руб.;</w:t>
            </w:r>
          </w:p>
          <w:p w14:paraId="6652C6BD" w14:textId="437A631D" w:rsidR="00B25367" w:rsidRPr="00B25367" w:rsidRDefault="00B25367" w:rsidP="00B25367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 xml:space="preserve">2026 год – </w:t>
            </w:r>
            <w:r w:rsidR="00D24816">
              <w:rPr>
                <w:rFonts w:ascii="Times New Roman" w:eastAsia="Times New Roman" w:hAnsi="Times New Roman" w:cs="Times New Roman"/>
              </w:rPr>
              <w:t>65214745,16</w:t>
            </w:r>
            <w:r w:rsidRPr="00B25367">
              <w:rPr>
                <w:rFonts w:ascii="Times New Roman" w:eastAsia="Times New Roman" w:hAnsi="Times New Roman" w:cs="Times New Roman"/>
              </w:rPr>
              <w:t xml:space="preserve"> руб.;</w:t>
            </w:r>
          </w:p>
          <w:p w14:paraId="109F2B5C" w14:textId="4926596A" w:rsidR="00B25367" w:rsidRDefault="00B25367" w:rsidP="00B25367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 xml:space="preserve">2027 год – </w:t>
            </w:r>
            <w:r w:rsidR="00D24816">
              <w:rPr>
                <w:rFonts w:ascii="Times New Roman" w:eastAsia="Times New Roman" w:hAnsi="Times New Roman" w:cs="Times New Roman"/>
              </w:rPr>
              <w:t>61605378,95</w:t>
            </w:r>
            <w:r w:rsidRPr="00B25367">
              <w:rPr>
                <w:rFonts w:ascii="Times New Roman" w:eastAsia="Times New Roman" w:hAnsi="Times New Roman" w:cs="Times New Roman"/>
              </w:rPr>
              <w:t xml:space="preserve"> руб.</w:t>
            </w:r>
            <w:r w:rsidR="00D24816">
              <w:rPr>
                <w:rFonts w:ascii="Times New Roman" w:eastAsia="Times New Roman" w:hAnsi="Times New Roman" w:cs="Times New Roman"/>
              </w:rPr>
              <w:t>;</w:t>
            </w:r>
          </w:p>
          <w:p w14:paraId="61586177" w14:textId="64A29957" w:rsidR="00D24816" w:rsidRPr="00B25367" w:rsidRDefault="00D24816" w:rsidP="00B25367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2028 год – 61483110,62 руб.</w:t>
            </w:r>
          </w:p>
          <w:p w14:paraId="454F3513" w14:textId="77777777" w:rsidR="00B25367" w:rsidRPr="00B25367" w:rsidRDefault="00B25367" w:rsidP="00B25367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Федеральный бюджет:</w:t>
            </w:r>
          </w:p>
          <w:p w14:paraId="0AB3ECC7" w14:textId="77777777" w:rsidR="00B25367" w:rsidRPr="00B25367" w:rsidRDefault="00B25367" w:rsidP="00B25367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2025 год – 30311,73 руб.;</w:t>
            </w:r>
          </w:p>
          <w:p w14:paraId="338F3DB9" w14:textId="719CB88F" w:rsidR="00B25367" w:rsidRPr="00B25367" w:rsidRDefault="00B25367" w:rsidP="00B25367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202</w:t>
            </w:r>
            <w:r w:rsidR="00C41F1A">
              <w:rPr>
                <w:rFonts w:ascii="Times New Roman" w:eastAsia="Times New Roman" w:hAnsi="Times New Roman" w:cs="Times New Roman"/>
              </w:rPr>
              <w:t>6</w:t>
            </w:r>
            <w:r w:rsidRPr="00B25367">
              <w:rPr>
                <w:rFonts w:ascii="Times New Roman" w:eastAsia="Times New Roman" w:hAnsi="Times New Roman" w:cs="Times New Roman"/>
              </w:rPr>
              <w:t xml:space="preserve"> год – </w:t>
            </w:r>
            <w:r w:rsidR="00896101">
              <w:rPr>
                <w:rFonts w:ascii="Times New Roman" w:eastAsia="Times New Roman" w:hAnsi="Times New Roman" w:cs="Times New Roman"/>
              </w:rPr>
              <w:t>30432,30</w:t>
            </w:r>
            <w:r w:rsidRPr="00B25367">
              <w:rPr>
                <w:rFonts w:ascii="Times New Roman" w:eastAsia="Times New Roman" w:hAnsi="Times New Roman" w:cs="Times New Roman"/>
              </w:rPr>
              <w:t xml:space="preserve"> руб.;</w:t>
            </w:r>
          </w:p>
          <w:p w14:paraId="193FBB39" w14:textId="4FD5D4A4" w:rsidR="00B25367" w:rsidRDefault="00B25367" w:rsidP="00B25367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202</w:t>
            </w:r>
            <w:r w:rsidR="00C41F1A">
              <w:rPr>
                <w:rFonts w:ascii="Times New Roman" w:eastAsia="Times New Roman" w:hAnsi="Times New Roman" w:cs="Times New Roman"/>
              </w:rPr>
              <w:t>7</w:t>
            </w:r>
            <w:r w:rsidRPr="00B25367">
              <w:rPr>
                <w:rFonts w:ascii="Times New Roman" w:eastAsia="Times New Roman" w:hAnsi="Times New Roman" w:cs="Times New Roman"/>
              </w:rPr>
              <w:t xml:space="preserve"> год – </w:t>
            </w:r>
            <w:r w:rsidR="00896101">
              <w:rPr>
                <w:rFonts w:ascii="Times New Roman" w:eastAsia="Times New Roman" w:hAnsi="Times New Roman" w:cs="Times New Roman"/>
              </w:rPr>
              <w:t>31168,95</w:t>
            </w:r>
            <w:r w:rsidRPr="00B25367">
              <w:rPr>
                <w:rFonts w:ascii="Times New Roman" w:eastAsia="Times New Roman" w:hAnsi="Times New Roman" w:cs="Times New Roman"/>
              </w:rPr>
              <w:t xml:space="preserve"> руб.</w:t>
            </w:r>
            <w:r w:rsidR="00C41F1A">
              <w:rPr>
                <w:rFonts w:ascii="Times New Roman" w:eastAsia="Times New Roman" w:hAnsi="Times New Roman" w:cs="Times New Roman"/>
              </w:rPr>
              <w:t>;</w:t>
            </w:r>
          </w:p>
          <w:p w14:paraId="1DFE2244" w14:textId="3720EE10" w:rsidR="00C41F1A" w:rsidRPr="00B25367" w:rsidRDefault="00C41F1A" w:rsidP="00B25367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2028 год </w:t>
            </w:r>
            <w:r w:rsidR="00896101">
              <w:rPr>
                <w:rFonts w:ascii="Times New Roman" w:eastAsia="Times New Roman" w:hAnsi="Times New Roman" w:cs="Times New Roman"/>
              </w:rPr>
              <w:t>–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896101">
              <w:rPr>
                <w:rFonts w:ascii="Times New Roman" w:eastAsia="Times New Roman" w:hAnsi="Times New Roman" w:cs="Times New Roman"/>
              </w:rPr>
              <w:t>31815,37 руб.</w:t>
            </w:r>
          </w:p>
          <w:p w14:paraId="3CFE4B74" w14:textId="77777777" w:rsidR="00B25367" w:rsidRPr="00B25367" w:rsidRDefault="00B25367" w:rsidP="00B25367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Областной бюджет:</w:t>
            </w:r>
          </w:p>
          <w:p w14:paraId="02A18181" w14:textId="77777777" w:rsidR="00B25367" w:rsidRPr="00B25367" w:rsidRDefault="00B25367" w:rsidP="00B25367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lastRenderedPageBreak/>
              <w:t>2025 год – 2281,53 руб.;</w:t>
            </w:r>
          </w:p>
          <w:p w14:paraId="08F1D59C" w14:textId="7113BAA3" w:rsidR="00B25367" w:rsidRPr="00B25367" w:rsidRDefault="00B25367" w:rsidP="00B25367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202</w:t>
            </w:r>
            <w:r w:rsidR="00C41F1A">
              <w:rPr>
                <w:rFonts w:ascii="Times New Roman" w:eastAsia="Times New Roman" w:hAnsi="Times New Roman" w:cs="Times New Roman"/>
              </w:rPr>
              <w:t>6</w:t>
            </w:r>
            <w:r w:rsidRPr="00B25367">
              <w:rPr>
                <w:rFonts w:ascii="Times New Roman" w:eastAsia="Times New Roman" w:hAnsi="Times New Roman" w:cs="Times New Roman"/>
              </w:rPr>
              <w:t xml:space="preserve"> год – </w:t>
            </w:r>
            <w:r w:rsidR="00896101">
              <w:rPr>
                <w:rFonts w:ascii="Times New Roman" w:eastAsia="Times New Roman" w:hAnsi="Times New Roman" w:cs="Times New Roman"/>
              </w:rPr>
              <w:t>2290,60</w:t>
            </w:r>
            <w:r w:rsidRPr="00B25367">
              <w:rPr>
                <w:rFonts w:ascii="Times New Roman" w:eastAsia="Times New Roman" w:hAnsi="Times New Roman" w:cs="Times New Roman"/>
              </w:rPr>
              <w:t xml:space="preserve"> руб.;</w:t>
            </w:r>
          </w:p>
          <w:p w14:paraId="409C6770" w14:textId="5DCA8061" w:rsidR="00B25367" w:rsidRDefault="00B25367" w:rsidP="00B25367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202</w:t>
            </w:r>
            <w:r w:rsidR="00C41F1A">
              <w:rPr>
                <w:rFonts w:ascii="Times New Roman" w:eastAsia="Times New Roman" w:hAnsi="Times New Roman" w:cs="Times New Roman"/>
              </w:rPr>
              <w:t>7</w:t>
            </w:r>
            <w:r w:rsidRPr="00B25367">
              <w:rPr>
                <w:rFonts w:ascii="Times New Roman" w:eastAsia="Times New Roman" w:hAnsi="Times New Roman" w:cs="Times New Roman"/>
              </w:rPr>
              <w:t xml:space="preserve"> год – </w:t>
            </w:r>
            <w:r w:rsidR="00896101">
              <w:rPr>
                <w:rFonts w:ascii="Times New Roman" w:eastAsia="Times New Roman" w:hAnsi="Times New Roman" w:cs="Times New Roman"/>
              </w:rPr>
              <w:t>2346,05</w:t>
            </w:r>
            <w:r w:rsidRPr="00B25367">
              <w:rPr>
                <w:rFonts w:ascii="Times New Roman" w:eastAsia="Times New Roman" w:hAnsi="Times New Roman" w:cs="Times New Roman"/>
              </w:rPr>
              <w:t xml:space="preserve"> руб.</w:t>
            </w:r>
            <w:r w:rsidR="00C41F1A">
              <w:rPr>
                <w:rFonts w:ascii="Times New Roman" w:eastAsia="Times New Roman" w:hAnsi="Times New Roman" w:cs="Times New Roman"/>
              </w:rPr>
              <w:t>;</w:t>
            </w:r>
          </w:p>
          <w:p w14:paraId="027A2DA1" w14:textId="5ACD1301" w:rsidR="00C41F1A" w:rsidRPr="00B25367" w:rsidRDefault="00C41F1A" w:rsidP="00B25367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2028 год </w:t>
            </w:r>
            <w:r w:rsidR="00896101">
              <w:rPr>
                <w:rFonts w:ascii="Times New Roman" w:eastAsia="Times New Roman" w:hAnsi="Times New Roman" w:cs="Times New Roman"/>
              </w:rPr>
              <w:t>–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896101">
              <w:rPr>
                <w:rFonts w:ascii="Times New Roman" w:eastAsia="Times New Roman" w:hAnsi="Times New Roman" w:cs="Times New Roman"/>
              </w:rPr>
              <w:t>2394,71 руб.</w:t>
            </w:r>
          </w:p>
          <w:p w14:paraId="4B391323" w14:textId="77777777" w:rsidR="00B25367" w:rsidRPr="00B25367" w:rsidRDefault="00B25367" w:rsidP="00B25367">
            <w:pPr>
              <w:widowControl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Бюджет Наволокского городского поселения:</w:t>
            </w:r>
          </w:p>
          <w:p w14:paraId="67A00000" w14:textId="77777777" w:rsidR="00B25367" w:rsidRPr="00B25367" w:rsidRDefault="00B25367" w:rsidP="00B25367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2025 год – 58455935,44 руб.;</w:t>
            </w:r>
          </w:p>
          <w:p w14:paraId="002CFB7C" w14:textId="3F8287C3" w:rsidR="00B25367" w:rsidRPr="00B25367" w:rsidRDefault="00B25367" w:rsidP="00B25367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 xml:space="preserve">2026 год – </w:t>
            </w:r>
            <w:r w:rsidR="008E025D">
              <w:rPr>
                <w:rFonts w:ascii="Times New Roman" w:eastAsia="Times New Roman" w:hAnsi="Times New Roman" w:cs="Times New Roman"/>
              </w:rPr>
              <w:t>65182022,26</w:t>
            </w:r>
            <w:r w:rsidRPr="00B25367">
              <w:rPr>
                <w:rFonts w:ascii="Times New Roman" w:eastAsia="Times New Roman" w:hAnsi="Times New Roman" w:cs="Times New Roman"/>
              </w:rPr>
              <w:t xml:space="preserve"> руб.;</w:t>
            </w:r>
          </w:p>
          <w:p w14:paraId="2729A86D" w14:textId="0C29FE5C" w:rsidR="00B25367" w:rsidRDefault="00B25367" w:rsidP="00B25367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 xml:space="preserve">2027 год – </w:t>
            </w:r>
            <w:r w:rsidR="008E025D">
              <w:rPr>
                <w:rFonts w:ascii="Times New Roman" w:eastAsia="Times New Roman" w:hAnsi="Times New Roman" w:cs="Times New Roman"/>
              </w:rPr>
              <w:t>61571863,95</w:t>
            </w:r>
            <w:r w:rsidRPr="00B25367">
              <w:rPr>
                <w:rFonts w:ascii="Times New Roman" w:eastAsia="Times New Roman" w:hAnsi="Times New Roman" w:cs="Times New Roman"/>
              </w:rPr>
              <w:t xml:space="preserve"> руб.</w:t>
            </w:r>
            <w:r w:rsidR="00C41F1A">
              <w:rPr>
                <w:rFonts w:ascii="Times New Roman" w:eastAsia="Times New Roman" w:hAnsi="Times New Roman" w:cs="Times New Roman"/>
              </w:rPr>
              <w:t>;</w:t>
            </w:r>
          </w:p>
          <w:p w14:paraId="58B884B5" w14:textId="6E5BB7DE" w:rsidR="00C41F1A" w:rsidRPr="00B25367" w:rsidRDefault="00C41F1A" w:rsidP="00B25367">
            <w:pPr>
              <w:widowControl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2028 год </w:t>
            </w:r>
            <w:r w:rsidR="008E025D">
              <w:rPr>
                <w:rFonts w:ascii="Times New Roman" w:eastAsia="Times New Roman" w:hAnsi="Times New Roman" w:cs="Times New Roman"/>
              </w:rPr>
              <w:t>–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8E025D">
              <w:rPr>
                <w:rFonts w:ascii="Times New Roman" w:eastAsia="Times New Roman" w:hAnsi="Times New Roman" w:cs="Times New Roman"/>
              </w:rPr>
              <w:t>61448900,54 руб.</w:t>
            </w:r>
          </w:p>
        </w:tc>
      </w:tr>
      <w:tr w:rsidR="00B25367" w:rsidRPr="00B25367" w14:paraId="4E28490C" w14:textId="77777777" w:rsidTr="001D4FDE">
        <w:trPr>
          <w:trHeight w:val="1813"/>
        </w:trPr>
        <w:tc>
          <w:tcPr>
            <w:tcW w:w="2661" w:type="dxa"/>
          </w:tcPr>
          <w:p w14:paraId="4A4B2E3A" w14:textId="77777777" w:rsidR="00B25367" w:rsidRPr="00B25367" w:rsidRDefault="00B25367" w:rsidP="00B25367">
            <w:pPr>
              <w:widowControl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943" w:type="dxa"/>
          </w:tcPr>
          <w:p w14:paraId="41394C13" w14:textId="77777777" w:rsidR="00B25367" w:rsidRPr="00B25367" w:rsidRDefault="00B25367" w:rsidP="00B25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 w:rsidRPr="00B25367">
              <w:rPr>
                <w:rFonts w:ascii="Times New Roman" w:eastAsia="Times New Roman" w:hAnsi="Times New Roman" w:cs="Times New Roman"/>
              </w:rPr>
              <w:t>Реализация программы позволит повысить качество предоставляемых учреждениями культуры услуг, привлечь в учреждения культуры посетителей, проводить мероприятия на качественно новом уровне, сохранить культурное и историческое наследие, творческий потенциал Наволокского городского поселения, обеспечить</w:t>
            </w:r>
            <w:r w:rsidRPr="00B25367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Pr="00B25367">
              <w:rPr>
                <w:rFonts w:ascii="Times New Roman" w:eastAsia="Times New Roman" w:hAnsi="Times New Roman" w:cs="Times New Roman"/>
              </w:rPr>
              <w:t>поддержку и развитие молодых дарований, повышение доступности занятий физической культурой и спортом для жителей Наволокского городского поселения,</w:t>
            </w:r>
            <w:r w:rsidRPr="00B25367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Pr="00B25367">
              <w:rPr>
                <w:rFonts w:ascii="Times New Roman" w:eastAsia="Times New Roman" w:hAnsi="Times New Roman" w:cs="Times New Roman"/>
              </w:rPr>
              <w:t>организовать мероприятия по профилактике социально- негативных явлений среди молодежи</w:t>
            </w:r>
          </w:p>
        </w:tc>
      </w:tr>
    </w:tbl>
    <w:p w14:paraId="09D5BAF1" w14:textId="77777777" w:rsidR="00A228EC" w:rsidRPr="00005F2E" w:rsidRDefault="00A228EC" w:rsidP="00005F2E">
      <w:pPr>
        <w:widowControl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228EC" w:rsidRPr="00005F2E" w:rsidSect="00005F2E">
      <w:pgSz w:w="11906" w:h="16838"/>
      <w:pgMar w:top="1134" w:right="991" w:bottom="851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83D25" w14:textId="77777777" w:rsidR="009616B4" w:rsidRDefault="009616B4" w:rsidP="00AC5077">
      <w:pPr>
        <w:spacing w:after="0" w:line="240" w:lineRule="auto"/>
      </w:pPr>
      <w:r>
        <w:separator/>
      </w:r>
    </w:p>
  </w:endnote>
  <w:endnote w:type="continuationSeparator" w:id="0">
    <w:p w14:paraId="3B3F88CB" w14:textId="77777777" w:rsidR="009616B4" w:rsidRDefault="009616B4" w:rsidP="00AC5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F27C3" w14:textId="77777777" w:rsidR="009616B4" w:rsidRDefault="009616B4" w:rsidP="00AC5077">
      <w:pPr>
        <w:spacing w:after="0" w:line="240" w:lineRule="auto"/>
      </w:pPr>
      <w:r>
        <w:separator/>
      </w:r>
    </w:p>
  </w:footnote>
  <w:footnote w:type="continuationSeparator" w:id="0">
    <w:p w14:paraId="33B0B9E9" w14:textId="77777777" w:rsidR="009616B4" w:rsidRDefault="009616B4" w:rsidP="00AC50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00000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color w:val="C41C16"/>
        <w:sz w:val="24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color w:val="00000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color w:val="C41C16"/>
        <w:sz w:val="24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color w:val="C41C16"/>
        <w:sz w:val="24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12"/>
        </w:tabs>
        <w:ind w:left="412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64"/>
        </w:tabs>
        <w:ind w:left="464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16"/>
        </w:tabs>
        <w:ind w:left="516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68"/>
        </w:tabs>
        <w:ind w:left="568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20"/>
        </w:tabs>
        <w:ind w:left="6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72"/>
        </w:tabs>
        <w:ind w:left="672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24"/>
        </w:tabs>
        <w:ind w:left="724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76"/>
        </w:tabs>
        <w:ind w:left="776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B53B8B"/>
    <w:multiLevelType w:val="hybridMultilevel"/>
    <w:tmpl w:val="79FC27E0"/>
    <w:lvl w:ilvl="0" w:tplc="2E9A3152">
      <w:start w:val="2019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D3624"/>
    <w:multiLevelType w:val="hybridMultilevel"/>
    <w:tmpl w:val="F1B8C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3A0924"/>
    <w:multiLevelType w:val="hybridMultilevel"/>
    <w:tmpl w:val="80AE1352"/>
    <w:lvl w:ilvl="0" w:tplc="1950726E">
      <w:start w:val="1"/>
      <w:numFmt w:val="decimal"/>
      <w:lvlText w:val="%1."/>
      <w:lvlJc w:val="left"/>
      <w:pPr>
        <w:ind w:left="927" w:hanging="360"/>
      </w:pPr>
      <w:rPr>
        <w:rFonts w:eastAsiaTheme="minorEastAsia"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0105B3F"/>
    <w:multiLevelType w:val="hybridMultilevel"/>
    <w:tmpl w:val="D8B89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CC1D13"/>
    <w:multiLevelType w:val="hybridMultilevel"/>
    <w:tmpl w:val="485A2954"/>
    <w:lvl w:ilvl="0" w:tplc="A61C1D46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A462A4"/>
    <w:multiLevelType w:val="hybridMultilevel"/>
    <w:tmpl w:val="1D6031E8"/>
    <w:lvl w:ilvl="0" w:tplc="A126C79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2534A28"/>
    <w:multiLevelType w:val="hybridMultilevel"/>
    <w:tmpl w:val="A6AE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EF4282"/>
    <w:multiLevelType w:val="hybridMultilevel"/>
    <w:tmpl w:val="7D8281EC"/>
    <w:lvl w:ilvl="0" w:tplc="3C3C3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ABD11DC"/>
    <w:multiLevelType w:val="hybridMultilevel"/>
    <w:tmpl w:val="4BE4F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D7477"/>
    <w:multiLevelType w:val="hybridMultilevel"/>
    <w:tmpl w:val="B62E7A3A"/>
    <w:lvl w:ilvl="0" w:tplc="9B3005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9E680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0788F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586C2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CE4F9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70C67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46882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F2A9C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2C481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449D0DBF"/>
    <w:multiLevelType w:val="hybridMultilevel"/>
    <w:tmpl w:val="9B826E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A962D0C"/>
    <w:multiLevelType w:val="hybridMultilevel"/>
    <w:tmpl w:val="EB167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1A227C"/>
    <w:multiLevelType w:val="hybridMultilevel"/>
    <w:tmpl w:val="02E08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982B96"/>
    <w:multiLevelType w:val="hybridMultilevel"/>
    <w:tmpl w:val="8C30825A"/>
    <w:lvl w:ilvl="0" w:tplc="F488CE72">
      <w:start w:val="4"/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6D1F1795"/>
    <w:multiLevelType w:val="hybridMultilevel"/>
    <w:tmpl w:val="AEBAC768"/>
    <w:lvl w:ilvl="0" w:tplc="5C06B1C0">
      <w:start w:val="1"/>
      <w:numFmt w:val="decimal"/>
      <w:lvlText w:val="%1."/>
      <w:lvlJc w:val="left"/>
      <w:pPr>
        <w:ind w:left="1069" w:hanging="360"/>
      </w:pPr>
      <w:rPr>
        <w:rFonts w:eastAsiaTheme="minorEastAsia" w:cs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2A15B49"/>
    <w:multiLevelType w:val="hybridMultilevel"/>
    <w:tmpl w:val="F1B8C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F17BA7"/>
    <w:multiLevelType w:val="hybridMultilevel"/>
    <w:tmpl w:val="415CB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364068"/>
    <w:multiLevelType w:val="hybridMultilevel"/>
    <w:tmpl w:val="F8D4A878"/>
    <w:lvl w:ilvl="0" w:tplc="A7F880EA">
      <w:start w:val="1"/>
      <w:numFmt w:val="decimal"/>
      <w:lvlText w:val="%1."/>
      <w:lvlJc w:val="left"/>
      <w:pPr>
        <w:ind w:left="1069" w:hanging="360"/>
      </w:pPr>
      <w:rPr>
        <w:rFonts w:eastAsiaTheme="minorEastAsia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74B4F01"/>
    <w:multiLevelType w:val="hybridMultilevel"/>
    <w:tmpl w:val="A0B86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2D2D92"/>
    <w:multiLevelType w:val="hybridMultilevel"/>
    <w:tmpl w:val="9C02A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3360257">
    <w:abstractNumId w:val="0"/>
  </w:num>
  <w:num w:numId="2" w16cid:durableId="949318421">
    <w:abstractNumId w:val="1"/>
  </w:num>
  <w:num w:numId="3" w16cid:durableId="195238925">
    <w:abstractNumId w:val="2"/>
  </w:num>
  <w:num w:numId="4" w16cid:durableId="451167529">
    <w:abstractNumId w:val="3"/>
  </w:num>
  <w:num w:numId="5" w16cid:durableId="1010914001">
    <w:abstractNumId w:val="4"/>
  </w:num>
  <w:num w:numId="6" w16cid:durableId="486408330">
    <w:abstractNumId w:val="5"/>
  </w:num>
  <w:num w:numId="7" w16cid:durableId="1565484220">
    <w:abstractNumId w:val="11"/>
  </w:num>
  <w:num w:numId="8" w16cid:durableId="573052893">
    <w:abstractNumId w:val="9"/>
  </w:num>
  <w:num w:numId="9" w16cid:durableId="1837961607">
    <w:abstractNumId w:val="1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55082996">
    <w:abstractNumId w:val="16"/>
  </w:num>
  <w:num w:numId="11" w16cid:durableId="1228809692">
    <w:abstractNumId w:val="21"/>
  </w:num>
  <w:num w:numId="12" w16cid:durableId="533202249">
    <w:abstractNumId w:val="7"/>
  </w:num>
  <w:num w:numId="13" w16cid:durableId="2060935428">
    <w:abstractNumId w:val="13"/>
  </w:num>
  <w:num w:numId="14" w16cid:durableId="1412696980">
    <w:abstractNumId w:val="19"/>
  </w:num>
  <w:num w:numId="15" w16cid:durableId="600379473">
    <w:abstractNumId w:val="12"/>
  </w:num>
  <w:num w:numId="16" w16cid:durableId="71897221">
    <w:abstractNumId w:val="10"/>
  </w:num>
  <w:num w:numId="17" w16cid:durableId="1811826435">
    <w:abstractNumId w:val="14"/>
  </w:num>
  <w:num w:numId="18" w16cid:durableId="349920047">
    <w:abstractNumId w:val="18"/>
  </w:num>
  <w:num w:numId="19" w16cid:durableId="877013353">
    <w:abstractNumId w:val="22"/>
  </w:num>
  <w:num w:numId="20" w16cid:durableId="1622804985">
    <w:abstractNumId w:val="17"/>
  </w:num>
  <w:num w:numId="21" w16cid:durableId="1198279594">
    <w:abstractNumId w:val="25"/>
  </w:num>
  <w:num w:numId="22" w16cid:durableId="237710134">
    <w:abstractNumId w:val="24"/>
  </w:num>
  <w:num w:numId="23" w16cid:durableId="1923367989">
    <w:abstractNumId w:val="23"/>
  </w:num>
  <w:num w:numId="24" w16cid:durableId="2098558074">
    <w:abstractNumId w:val="8"/>
  </w:num>
  <w:num w:numId="25" w16cid:durableId="396244318">
    <w:abstractNumId w:val="20"/>
  </w:num>
  <w:num w:numId="26" w16cid:durableId="15735464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5CEE"/>
    <w:rsid w:val="000000E7"/>
    <w:rsid w:val="00000465"/>
    <w:rsid w:val="000009C5"/>
    <w:rsid w:val="00000B7A"/>
    <w:rsid w:val="00001197"/>
    <w:rsid w:val="0000166C"/>
    <w:rsid w:val="00002A69"/>
    <w:rsid w:val="00002DFE"/>
    <w:rsid w:val="00002E04"/>
    <w:rsid w:val="00002ECB"/>
    <w:rsid w:val="00003226"/>
    <w:rsid w:val="0000337A"/>
    <w:rsid w:val="000034B0"/>
    <w:rsid w:val="000034F0"/>
    <w:rsid w:val="00003E4F"/>
    <w:rsid w:val="00004124"/>
    <w:rsid w:val="0000445D"/>
    <w:rsid w:val="00004496"/>
    <w:rsid w:val="00005B5C"/>
    <w:rsid w:val="00005ED7"/>
    <w:rsid w:val="00005F2E"/>
    <w:rsid w:val="000060DB"/>
    <w:rsid w:val="0000667F"/>
    <w:rsid w:val="00006771"/>
    <w:rsid w:val="00006CAA"/>
    <w:rsid w:val="000075A6"/>
    <w:rsid w:val="00007628"/>
    <w:rsid w:val="00007C7B"/>
    <w:rsid w:val="00007FCB"/>
    <w:rsid w:val="0001083B"/>
    <w:rsid w:val="00010FA0"/>
    <w:rsid w:val="0001176C"/>
    <w:rsid w:val="0001201A"/>
    <w:rsid w:val="00012D87"/>
    <w:rsid w:val="000137A8"/>
    <w:rsid w:val="00013A79"/>
    <w:rsid w:val="00013D27"/>
    <w:rsid w:val="00013ED5"/>
    <w:rsid w:val="00014435"/>
    <w:rsid w:val="00014772"/>
    <w:rsid w:val="00014BCD"/>
    <w:rsid w:val="00014E38"/>
    <w:rsid w:val="00014E3B"/>
    <w:rsid w:val="00014E44"/>
    <w:rsid w:val="00015B09"/>
    <w:rsid w:val="00016D04"/>
    <w:rsid w:val="00016FEE"/>
    <w:rsid w:val="0001735B"/>
    <w:rsid w:val="00017C45"/>
    <w:rsid w:val="000202CF"/>
    <w:rsid w:val="000203EF"/>
    <w:rsid w:val="00020473"/>
    <w:rsid w:val="00021414"/>
    <w:rsid w:val="00021D93"/>
    <w:rsid w:val="000224FE"/>
    <w:rsid w:val="0002313F"/>
    <w:rsid w:val="00023CA9"/>
    <w:rsid w:val="00023E95"/>
    <w:rsid w:val="00023EC2"/>
    <w:rsid w:val="000246F6"/>
    <w:rsid w:val="00024906"/>
    <w:rsid w:val="00024CB1"/>
    <w:rsid w:val="0002586F"/>
    <w:rsid w:val="00025E82"/>
    <w:rsid w:val="00026290"/>
    <w:rsid w:val="000269C2"/>
    <w:rsid w:val="00026B27"/>
    <w:rsid w:val="00026BF5"/>
    <w:rsid w:val="00026FAA"/>
    <w:rsid w:val="000270F8"/>
    <w:rsid w:val="00027FD9"/>
    <w:rsid w:val="0003226E"/>
    <w:rsid w:val="000324CF"/>
    <w:rsid w:val="00032DA4"/>
    <w:rsid w:val="00033589"/>
    <w:rsid w:val="00034117"/>
    <w:rsid w:val="00034599"/>
    <w:rsid w:val="00034631"/>
    <w:rsid w:val="00034897"/>
    <w:rsid w:val="00034C2D"/>
    <w:rsid w:val="00035058"/>
    <w:rsid w:val="00035098"/>
    <w:rsid w:val="0003561C"/>
    <w:rsid w:val="0003563E"/>
    <w:rsid w:val="00035A0C"/>
    <w:rsid w:val="00035C93"/>
    <w:rsid w:val="00035F2A"/>
    <w:rsid w:val="00036EC8"/>
    <w:rsid w:val="00037349"/>
    <w:rsid w:val="000403E5"/>
    <w:rsid w:val="00040907"/>
    <w:rsid w:val="000409F3"/>
    <w:rsid w:val="00040B42"/>
    <w:rsid w:val="00040B6F"/>
    <w:rsid w:val="00040CE7"/>
    <w:rsid w:val="0004105F"/>
    <w:rsid w:val="00041379"/>
    <w:rsid w:val="00041ABC"/>
    <w:rsid w:val="00041BFF"/>
    <w:rsid w:val="0004247D"/>
    <w:rsid w:val="00042710"/>
    <w:rsid w:val="00042827"/>
    <w:rsid w:val="00042C27"/>
    <w:rsid w:val="00042F27"/>
    <w:rsid w:val="0004316C"/>
    <w:rsid w:val="00043292"/>
    <w:rsid w:val="0004333C"/>
    <w:rsid w:val="000434DD"/>
    <w:rsid w:val="000438B7"/>
    <w:rsid w:val="00043B9D"/>
    <w:rsid w:val="00043E27"/>
    <w:rsid w:val="00043F95"/>
    <w:rsid w:val="000449C8"/>
    <w:rsid w:val="00044BF8"/>
    <w:rsid w:val="00044DB9"/>
    <w:rsid w:val="00045D9A"/>
    <w:rsid w:val="00046292"/>
    <w:rsid w:val="000465E3"/>
    <w:rsid w:val="000467C9"/>
    <w:rsid w:val="00046B02"/>
    <w:rsid w:val="00046D29"/>
    <w:rsid w:val="00047A07"/>
    <w:rsid w:val="00047BA0"/>
    <w:rsid w:val="00047E0E"/>
    <w:rsid w:val="00050019"/>
    <w:rsid w:val="000505EB"/>
    <w:rsid w:val="000507B4"/>
    <w:rsid w:val="00050922"/>
    <w:rsid w:val="00050C8A"/>
    <w:rsid w:val="00050CB8"/>
    <w:rsid w:val="00051251"/>
    <w:rsid w:val="00051464"/>
    <w:rsid w:val="00051697"/>
    <w:rsid w:val="0005278F"/>
    <w:rsid w:val="00052954"/>
    <w:rsid w:val="00052F3D"/>
    <w:rsid w:val="000530D4"/>
    <w:rsid w:val="000531B7"/>
    <w:rsid w:val="000532B8"/>
    <w:rsid w:val="00053410"/>
    <w:rsid w:val="00053C3C"/>
    <w:rsid w:val="00054212"/>
    <w:rsid w:val="000544CA"/>
    <w:rsid w:val="00054960"/>
    <w:rsid w:val="00054AEE"/>
    <w:rsid w:val="00054E25"/>
    <w:rsid w:val="00055430"/>
    <w:rsid w:val="000554D8"/>
    <w:rsid w:val="00055C32"/>
    <w:rsid w:val="00055DF1"/>
    <w:rsid w:val="00056238"/>
    <w:rsid w:val="000562E4"/>
    <w:rsid w:val="00056764"/>
    <w:rsid w:val="00056AB8"/>
    <w:rsid w:val="0005703B"/>
    <w:rsid w:val="0005758C"/>
    <w:rsid w:val="00057972"/>
    <w:rsid w:val="00060159"/>
    <w:rsid w:val="00060459"/>
    <w:rsid w:val="000607B9"/>
    <w:rsid w:val="00060A56"/>
    <w:rsid w:val="00060D57"/>
    <w:rsid w:val="000613D2"/>
    <w:rsid w:val="00061C66"/>
    <w:rsid w:val="000627BF"/>
    <w:rsid w:val="00062AA6"/>
    <w:rsid w:val="00062DB0"/>
    <w:rsid w:val="00063853"/>
    <w:rsid w:val="0006389A"/>
    <w:rsid w:val="000638CF"/>
    <w:rsid w:val="00063E8B"/>
    <w:rsid w:val="0006421C"/>
    <w:rsid w:val="00064851"/>
    <w:rsid w:val="0006573D"/>
    <w:rsid w:val="000657C1"/>
    <w:rsid w:val="00066300"/>
    <w:rsid w:val="000664E9"/>
    <w:rsid w:val="000668C0"/>
    <w:rsid w:val="00066A8C"/>
    <w:rsid w:val="0006767C"/>
    <w:rsid w:val="00067919"/>
    <w:rsid w:val="000679C5"/>
    <w:rsid w:val="00067DB7"/>
    <w:rsid w:val="000712AA"/>
    <w:rsid w:val="000715E7"/>
    <w:rsid w:val="00071606"/>
    <w:rsid w:val="000719DC"/>
    <w:rsid w:val="00071A4E"/>
    <w:rsid w:val="00071BC6"/>
    <w:rsid w:val="00071F8A"/>
    <w:rsid w:val="000720B7"/>
    <w:rsid w:val="00072405"/>
    <w:rsid w:val="00072D68"/>
    <w:rsid w:val="00072F6B"/>
    <w:rsid w:val="00073184"/>
    <w:rsid w:val="00073365"/>
    <w:rsid w:val="00073802"/>
    <w:rsid w:val="00074A9A"/>
    <w:rsid w:val="0007562E"/>
    <w:rsid w:val="00075983"/>
    <w:rsid w:val="00075E15"/>
    <w:rsid w:val="00075E1C"/>
    <w:rsid w:val="0007602B"/>
    <w:rsid w:val="00076C18"/>
    <w:rsid w:val="00076FE4"/>
    <w:rsid w:val="00077041"/>
    <w:rsid w:val="00077BE7"/>
    <w:rsid w:val="00080794"/>
    <w:rsid w:val="00080B9E"/>
    <w:rsid w:val="0008111D"/>
    <w:rsid w:val="000816F0"/>
    <w:rsid w:val="00081AF6"/>
    <w:rsid w:val="00081BEE"/>
    <w:rsid w:val="00082816"/>
    <w:rsid w:val="000835C0"/>
    <w:rsid w:val="00083BBB"/>
    <w:rsid w:val="00083E9A"/>
    <w:rsid w:val="00083F28"/>
    <w:rsid w:val="0008417B"/>
    <w:rsid w:val="000841F1"/>
    <w:rsid w:val="000844EA"/>
    <w:rsid w:val="0008484B"/>
    <w:rsid w:val="00084860"/>
    <w:rsid w:val="00084AA9"/>
    <w:rsid w:val="0008544A"/>
    <w:rsid w:val="00086D80"/>
    <w:rsid w:val="00087089"/>
    <w:rsid w:val="00087335"/>
    <w:rsid w:val="0008786C"/>
    <w:rsid w:val="00087CB3"/>
    <w:rsid w:val="00087DF5"/>
    <w:rsid w:val="0009028E"/>
    <w:rsid w:val="000903C9"/>
    <w:rsid w:val="000903E9"/>
    <w:rsid w:val="00090423"/>
    <w:rsid w:val="00090AEF"/>
    <w:rsid w:val="00090CA6"/>
    <w:rsid w:val="00091576"/>
    <w:rsid w:val="00091A7D"/>
    <w:rsid w:val="00091A82"/>
    <w:rsid w:val="00091A8B"/>
    <w:rsid w:val="00091B1B"/>
    <w:rsid w:val="00092392"/>
    <w:rsid w:val="00092ABA"/>
    <w:rsid w:val="00092D12"/>
    <w:rsid w:val="00093620"/>
    <w:rsid w:val="000938E4"/>
    <w:rsid w:val="00093EAB"/>
    <w:rsid w:val="00093FB3"/>
    <w:rsid w:val="000941B7"/>
    <w:rsid w:val="0009561F"/>
    <w:rsid w:val="00095B2E"/>
    <w:rsid w:val="00095BA8"/>
    <w:rsid w:val="00095DC9"/>
    <w:rsid w:val="00095E15"/>
    <w:rsid w:val="00096B3F"/>
    <w:rsid w:val="00097DF5"/>
    <w:rsid w:val="00097E36"/>
    <w:rsid w:val="000A0937"/>
    <w:rsid w:val="000A10BC"/>
    <w:rsid w:val="000A1588"/>
    <w:rsid w:val="000A194B"/>
    <w:rsid w:val="000A1F11"/>
    <w:rsid w:val="000A24A5"/>
    <w:rsid w:val="000A24F1"/>
    <w:rsid w:val="000A2567"/>
    <w:rsid w:val="000A2D84"/>
    <w:rsid w:val="000A3143"/>
    <w:rsid w:val="000A31FA"/>
    <w:rsid w:val="000A459A"/>
    <w:rsid w:val="000A4A5D"/>
    <w:rsid w:val="000A4CA8"/>
    <w:rsid w:val="000A5160"/>
    <w:rsid w:val="000A57BC"/>
    <w:rsid w:val="000A6107"/>
    <w:rsid w:val="000A618B"/>
    <w:rsid w:val="000A63C8"/>
    <w:rsid w:val="000A6631"/>
    <w:rsid w:val="000A73FA"/>
    <w:rsid w:val="000A772D"/>
    <w:rsid w:val="000A787F"/>
    <w:rsid w:val="000A7993"/>
    <w:rsid w:val="000A7E0C"/>
    <w:rsid w:val="000B0213"/>
    <w:rsid w:val="000B0306"/>
    <w:rsid w:val="000B03AF"/>
    <w:rsid w:val="000B0427"/>
    <w:rsid w:val="000B0493"/>
    <w:rsid w:val="000B09ED"/>
    <w:rsid w:val="000B1C29"/>
    <w:rsid w:val="000B1ECA"/>
    <w:rsid w:val="000B2DB5"/>
    <w:rsid w:val="000B3325"/>
    <w:rsid w:val="000B343A"/>
    <w:rsid w:val="000B388A"/>
    <w:rsid w:val="000B3DDE"/>
    <w:rsid w:val="000B4090"/>
    <w:rsid w:val="000B43C2"/>
    <w:rsid w:val="000B4E44"/>
    <w:rsid w:val="000B4FC9"/>
    <w:rsid w:val="000B5781"/>
    <w:rsid w:val="000B59FA"/>
    <w:rsid w:val="000B5A20"/>
    <w:rsid w:val="000B5C3E"/>
    <w:rsid w:val="000B7B6D"/>
    <w:rsid w:val="000C022E"/>
    <w:rsid w:val="000C02BB"/>
    <w:rsid w:val="000C037D"/>
    <w:rsid w:val="000C06A0"/>
    <w:rsid w:val="000C09C2"/>
    <w:rsid w:val="000C2095"/>
    <w:rsid w:val="000C2631"/>
    <w:rsid w:val="000C2B23"/>
    <w:rsid w:val="000C2C4E"/>
    <w:rsid w:val="000C2C9F"/>
    <w:rsid w:val="000C3048"/>
    <w:rsid w:val="000C3277"/>
    <w:rsid w:val="000C34CC"/>
    <w:rsid w:val="000C3D41"/>
    <w:rsid w:val="000C3D76"/>
    <w:rsid w:val="000C3F14"/>
    <w:rsid w:val="000C447E"/>
    <w:rsid w:val="000C4703"/>
    <w:rsid w:val="000C4BAF"/>
    <w:rsid w:val="000C5025"/>
    <w:rsid w:val="000C5452"/>
    <w:rsid w:val="000C5749"/>
    <w:rsid w:val="000C58DA"/>
    <w:rsid w:val="000C5C56"/>
    <w:rsid w:val="000C6490"/>
    <w:rsid w:val="000C6BE9"/>
    <w:rsid w:val="000C6C91"/>
    <w:rsid w:val="000C720A"/>
    <w:rsid w:val="000C7CC6"/>
    <w:rsid w:val="000C7F62"/>
    <w:rsid w:val="000C7F65"/>
    <w:rsid w:val="000D026B"/>
    <w:rsid w:val="000D02FE"/>
    <w:rsid w:val="000D066C"/>
    <w:rsid w:val="000D1414"/>
    <w:rsid w:val="000D1667"/>
    <w:rsid w:val="000D1D21"/>
    <w:rsid w:val="000D25C8"/>
    <w:rsid w:val="000D2E27"/>
    <w:rsid w:val="000D3913"/>
    <w:rsid w:val="000D3B4A"/>
    <w:rsid w:val="000D3CA7"/>
    <w:rsid w:val="000D3D61"/>
    <w:rsid w:val="000D3D66"/>
    <w:rsid w:val="000D3F1E"/>
    <w:rsid w:val="000D445F"/>
    <w:rsid w:val="000D505C"/>
    <w:rsid w:val="000D5ADC"/>
    <w:rsid w:val="000D5D22"/>
    <w:rsid w:val="000D6C2E"/>
    <w:rsid w:val="000D757A"/>
    <w:rsid w:val="000E0B7C"/>
    <w:rsid w:val="000E0BBA"/>
    <w:rsid w:val="000E0C01"/>
    <w:rsid w:val="000E0D37"/>
    <w:rsid w:val="000E15BF"/>
    <w:rsid w:val="000E15F4"/>
    <w:rsid w:val="000E160A"/>
    <w:rsid w:val="000E18BC"/>
    <w:rsid w:val="000E20B1"/>
    <w:rsid w:val="000E2398"/>
    <w:rsid w:val="000E2DF6"/>
    <w:rsid w:val="000E3674"/>
    <w:rsid w:val="000E3AD5"/>
    <w:rsid w:val="000E3B87"/>
    <w:rsid w:val="000E3E93"/>
    <w:rsid w:val="000E43FF"/>
    <w:rsid w:val="000E4B24"/>
    <w:rsid w:val="000E4FBC"/>
    <w:rsid w:val="000E504E"/>
    <w:rsid w:val="000E53EC"/>
    <w:rsid w:val="000E540C"/>
    <w:rsid w:val="000E5B0A"/>
    <w:rsid w:val="000E5F33"/>
    <w:rsid w:val="000E60F8"/>
    <w:rsid w:val="000E628D"/>
    <w:rsid w:val="000E62A6"/>
    <w:rsid w:val="000E6622"/>
    <w:rsid w:val="000E6D3E"/>
    <w:rsid w:val="000E6F5E"/>
    <w:rsid w:val="000E7256"/>
    <w:rsid w:val="000F00AE"/>
    <w:rsid w:val="000F08E3"/>
    <w:rsid w:val="000F15E2"/>
    <w:rsid w:val="000F18C0"/>
    <w:rsid w:val="000F2661"/>
    <w:rsid w:val="000F2AA1"/>
    <w:rsid w:val="000F2BBC"/>
    <w:rsid w:val="000F346A"/>
    <w:rsid w:val="000F35D2"/>
    <w:rsid w:val="000F4202"/>
    <w:rsid w:val="000F44D4"/>
    <w:rsid w:val="000F4594"/>
    <w:rsid w:val="000F5236"/>
    <w:rsid w:val="000F563F"/>
    <w:rsid w:val="000F5A22"/>
    <w:rsid w:val="000F5C62"/>
    <w:rsid w:val="000F5D46"/>
    <w:rsid w:val="000F61C5"/>
    <w:rsid w:val="000F7141"/>
    <w:rsid w:val="000F7A17"/>
    <w:rsid w:val="00100179"/>
    <w:rsid w:val="001002B7"/>
    <w:rsid w:val="001003EE"/>
    <w:rsid w:val="001009F6"/>
    <w:rsid w:val="00100C81"/>
    <w:rsid w:val="00101B60"/>
    <w:rsid w:val="001028C8"/>
    <w:rsid w:val="00103107"/>
    <w:rsid w:val="0010349C"/>
    <w:rsid w:val="00103FA1"/>
    <w:rsid w:val="001045E6"/>
    <w:rsid w:val="00104A3E"/>
    <w:rsid w:val="00104DD7"/>
    <w:rsid w:val="00105BAB"/>
    <w:rsid w:val="00105DF6"/>
    <w:rsid w:val="001063E7"/>
    <w:rsid w:val="00110255"/>
    <w:rsid w:val="00110A7D"/>
    <w:rsid w:val="00110D29"/>
    <w:rsid w:val="00110EE2"/>
    <w:rsid w:val="00111380"/>
    <w:rsid w:val="00111563"/>
    <w:rsid w:val="001118A0"/>
    <w:rsid w:val="00111D35"/>
    <w:rsid w:val="00112105"/>
    <w:rsid w:val="00112319"/>
    <w:rsid w:val="0011266F"/>
    <w:rsid w:val="00112B0A"/>
    <w:rsid w:val="00113524"/>
    <w:rsid w:val="0011391A"/>
    <w:rsid w:val="00113D3F"/>
    <w:rsid w:val="0011452B"/>
    <w:rsid w:val="00114707"/>
    <w:rsid w:val="00114959"/>
    <w:rsid w:val="00114A60"/>
    <w:rsid w:val="00114B0C"/>
    <w:rsid w:val="00114FB1"/>
    <w:rsid w:val="0011531F"/>
    <w:rsid w:val="00117065"/>
    <w:rsid w:val="001171E7"/>
    <w:rsid w:val="00117219"/>
    <w:rsid w:val="00117365"/>
    <w:rsid w:val="00117584"/>
    <w:rsid w:val="001179FA"/>
    <w:rsid w:val="001200F7"/>
    <w:rsid w:val="00120465"/>
    <w:rsid w:val="00120491"/>
    <w:rsid w:val="0012050A"/>
    <w:rsid w:val="001205E9"/>
    <w:rsid w:val="0012098D"/>
    <w:rsid w:val="00120DDD"/>
    <w:rsid w:val="00120F81"/>
    <w:rsid w:val="0012168F"/>
    <w:rsid w:val="0012171E"/>
    <w:rsid w:val="00121EA3"/>
    <w:rsid w:val="00121F50"/>
    <w:rsid w:val="00122015"/>
    <w:rsid w:val="001222F9"/>
    <w:rsid w:val="001225CB"/>
    <w:rsid w:val="00122672"/>
    <w:rsid w:val="001230E8"/>
    <w:rsid w:val="00123137"/>
    <w:rsid w:val="001237F7"/>
    <w:rsid w:val="00123BD3"/>
    <w:rsid w:val="00124339"/>
    <w:rsid w:val="001244D2"/>
    <w:rsid w:val="0012454F"/>
    <w:rsid w:val="001245CF"/>
    <w:rsid w:val="00124ACE"/>
    <w:rsid w:val="00124ADF"/>
    <w:rsid w:val="001250AD"/>
    <w:rsid w:val="00125277"/>
    <w:rsid w:val="001252CA"/>
    <w:rsid w:val="001253E4"/>
    <w:rsid w:val="001257C5"/>
    <w:rsid w:val="0012582A"/>
    <w:rsid w:val="001260FE"/>
    <w:rsid w:val="00126606"/>
    <w:rsid w:val="00126D38"/>
    <w:rsid w:val="00127492"/>
    <w:rsid w:val="0012788C"/>
    <w:rsid w:val="00130666"/>
    <w:rsid w:val="001306E4"/>
    <w:rsid w:val="00130A87"/>
    <w:rsid w:val="001310A9"/>
    <w:rsid w:val="001316A9"/>
    <w:rsid w:val="00131CE6"/>
    <w:rsid w:val="00132286"/>
    <w:rsid w:val="00132708"/>
    <w:rsid w:val="001328A5"/>
    <w:rsid w:val="0013308E"/>
    <w:rsid w:val="0013312C"/>
    <w:rsid w:val="00133204"/>
    <w:rsid w:val="0013370C"/>
    <w:rsid w:val="0013419D"/>
    <w:rsid w:val="00134829"/>
    <w:rsid w:val="00134AA0"/>
    <w:rsid w:val="00134AEB"/>
    <w:rsid w:val="001352F5"/>
    <w:rsid w:val="0013547B"/>
    <w:rsid w:val="00135673"/>
    <w:rsid w:val="00135720"/>
    <w:rsid w:val="00135A18"/>
    <w:rsid w:val="00135CBB"/>
    <w:rsid w:val="00135E3C"/>
    <w:rsid w:val="00135FDA"/>
    <w:rsid w:val="00136181"/>
    <w:rsid w:val="0013649B"/>
    <w:rsid w:val="001367C0"/>
    <w:rsid w:val="00136A0F"/>
    <w:rsid w:val="00136D97"/>
    <w:rsid w:val="001370EE"/>
    <w:rsid w:val="00137252"/>
    <w:rsid w:val="0013731A"/>
    <w:rsid w:val="00137AF0"/>
    <w:rsid w:val="00137B11"/>
    <w:rsid w:val="0014022A"/>
    <w:rsid w:val="001408A4"/>
    <w:rsid w:val="00140DA0"/>
    <w:rsid w:val="001414A4"/>
    <w:rsid w:val="0014256F"/>
    <w:rsid w:val="00142589"/>
    <w:rsid w:val="00142638"/>
    <w:rsid w:val="00142FFA"/>
    <w:rsid w:val="001435BA"/>
    <w:rsid w:val="001437CC"/>
    <w:rsid w:val="00144128"/>
    <w:rsid w:val="00144646"/>
    <w:rsid w:val="00144797"/>
    <w:rsid w:val="00144B96"/>
    <w:rsid w:val="00144C11"/>
    <w:rsid w:val="00144DDA"/>
    <w:rsid w:val="00145F02"/>
    <w:rsid w:val="00146893"/>
    <w:rsid w:val="001469A2"/>
    <w:rsid w:val="00147177"/>
    <w:rsid w:val="00147522"/>
    <w:rsid w:val="00147A19"/>
    <w:rsid w:val="0015064F"/>
    <w:rsid w:val="0015070D"/>
    <w:rsid w:val="00150795"/>
    <w:rsid w:val="001509FE"/>
    <w:rsid w:val="00150F0D"/>
    <w:rsid w:val="0015102F"/>
    <w:rsid w:val="0015160B"/>
    <w:rsid w:val="0015166D"/>
    <w:rsid w:val="00151E98"/>
    <w:rsid w:val="00151FC8"/>
    <w:rsid w:val="0015207C"/>
    <w:rsid w:val="001522FE"/>
    <w:rsid w:val="0015244E"/>
    <w:rsid w:val="001525DF"/>
    <w:rsid w:val="00153012"/>
    <w:rsid w:val="001531F3"/>
    <w:rsid w:val="00153453"/>
    <w:rsid w:val="00154528"/>
    <w:rsid w:val="00154A8A"/>
    <w:rsid w:val="00154AC3"/>
    <w:rsid w:val="00154D1F"/>
    <w:rsid w:val="00154EFA"/>
    <w:rsid w:val="0015504C"/>
    <w:rsid w:val="0015539D"/>
    <w:rsid w:val="001557FC"/>
    <w:rsid w:val="00155D00"/>
    <w:rsid w:val="00156059"/>
    <w:rsid w:val="00156E13"/>
    <w:rsid w:val="0015787B"/>
    <w:rsid w:val="00157A5A"/>
    <w:rsid w:val="00157C7D"/>
    <w:rsid w:val="00160261"/>
    <w:rsid w:val="00160473"/>
    <w:rsid w:val="00160BB0"/>
    <w:rsid w:val="00160CB0"/>
    <w:rsid w:val="00161BEE"/>
    <w:rsid w:val="00161C05"/>
    <w:rsid w:val="00162055"/>
    <w:rsid w:val="001624CD"/>
    <w:rsid w:val="00162698"/>
    <w:rsid w:val="001631EF"/>
    <w:rsid w:val="00164272"/>
    <w:rsid w:val="00164B2F"/>
    <w:rsid w:val="001652EB"/>
    <w:rsid w:val="001652F6"/>
    <w:rsid w:val="00165346"/>
    <w:rsid w:val="00166AD5"/>
    <w:rsid w:val="00166C93"/>
    <w:rsid w:val="00167458"/>
    <w:rsid w:val="001678EA"/>
    <w:rsid w:val="00167CB2"/>
    <w:rsid w:val="00170428"/>
    <w:rsid w:val="0017090C"/>
    <w:rsid w:val="00170CE1"/>
    <w:rsid w:val="00170EDC"/>
    <w:rsid w:val="001712A4"/>
    <w:rsid w:val="0017175D"/>
    <w:rsid w:val="00171AC9"/>
    <w:rsid w:val="00172851"/>
    <w:rsid w:val="001733B2"/>
    <w:rsid w:val="00173835"/>
    <w:rsid w:val="00173E00"/>
    <w:rsid w:val="00174D45"/>
    <w:rsid w:val="0017543A"/>
    <w:rsid w:val="00175A1F"/>
    <w:rsid w:val="00175A31"/>
    <w:rsid w:val="00175D91"/>
    <w:rsid w:val="00176058"/>
    <w:rsid w:val="001761A4"/>
    <w:rsid w:val="00176548"/>
    <w:rsid w:val="00176B3C"/>
    <w:rsid w:val="00177457"/>
    <w:rsid w:val="001774CF"/>
    <w:rsid w:val="001777E1"/>
    <w:rsid w:val="001800EE"/>
    <w:rsid w:val="00180699"/>
    <w:rsid w:val="00180AAB"/>
    <w:rsid w:val="00181192"/>
    <w:rsid w:val="00181213"/>
    <w:rsid w:val="0018123A"/>
    <w:rsid w:val="001814A8"/>
    <w:rsid w:val="001816F7"/>
    <w:rsid w:val="00181C64"/>
    <w:rsid w:val="00181EA7"/>
    <w:rsid w:val="00182243"/>
    <w:rsid w:val="00182373"/>
    <w:rsid w:val="001825AB"/>
    <w:rsid w:val="001825BB"/>
    <w:rsid w:val="00182C05"/>
    <w:rsid w:val="00183057"/>
    <w:rsid w:val="0018336B"/>
    <w:rsid w:val="001834D9"/>
    <w:rsid w:val="00184025"/>
    <w:rsid w:val="00184305"/>
    <w:rsid w:val="00184CF1"/>
    <w:rsid w:val="00184D6A"/>
    <w:rsid w:val="00184F12"/>
    <w:rsid w:val="0018559E"/>
    <w:rsid w:val="001857FD"/>
    <w:rsid w:val="0018599F"/>
    <w:rsid w:val="001859EC"/>
    <w:rsid w:val="00185A6B"/>
    <w:rsid w:val="00185B84"/>
    <w:rsid w:val="00185FCC"/>
    <w:rsid w:val="0018657C"/>
    <w:rsid w:val="001877FF"/>
    <w:rsid w:val="00187A7B"/>
    <w:rsid w:val="00187CED"/>
    <w:rsid w:val="00187D4F"/>
    <w:rsid w:val="00190B07"/>
    <w:rsid w:val="00190BC1"/>
    <w:rsid w:val="001910F5"/>
    <w:rsid w:val="00191387"/>
    <w:rsid w:val="00191A3F"/>
    <w:rsid w:val="001921A0"/>
    <w:rsid w:val="00192305"/>
    <w:rsid w:val="00192AF0"/>
    <w:rsid w:val="00192CBB"/>
    <w:rsid w:val="00192D0F"/>
    <w:rsid w:val="00193A21"/>
    <w:rsid w:val="00193BFB"/>
    <w:rsid w:val="00193F53"/>
    <w:rsid w:val="00194064"/>
    <w:rsid w:val="001944B6"/>
    <w:rsid w:val="001945FD"/>
    <w:rsid w:val="00194CF9"/>
    <w:rsid w:val="00195352"/>
    <w:rsid w:val="00195957"/>
    <w:rsid w:val="00195D8B"/>
    <w:rsid w:val="00195F8D"/>
    <w:rsid w:val="00196175"/>
    <w:rsid w:val="00196780"/>
    <w:rsid w:val="00196AE8"/>
    <w:rsid w:val="00196C61"/>
    <w:rsid w:val="0019707F"/>
    <w:rsid w:val="0019754F"/>
    <w:rsid w:val="00197D27"/>
    <w:rsid w:val="001A0226"/>
    <w:rsid w:val="001A0703"/>
    <w:rsid w:val="001A0FA9"/>
    <w:rsid w:val="001A12B7"/>
    <w:rsid w:val="001A1DDA"/>
    <w:rsid w:val="001A20F4"/>
    <w:rsid w:val="001A24ED"/>
    <w:rsid w:val="001A28A8"/>
    <w:rsid w:val="001A29B0"/>
    <w:rsid w:val="001A2C90"/>
    <w:rsid w:val="001A389A"/>
    <w:rsid w:val="001A4243"/>
    <w:rsid w:val="001A5B4B"/>
    <w:rsid w:val="001A5F62"/>
    <w:rsid w:val="001A602E"/>
    <w:rsid w:val="001A66ED"/>
    <w:rsid w:val="001A6A5F"/>
    <w:rsid w:val="001A7431"/>
    <w:rsid w:val="001A7BE1"/>
    <w:rsid w:val="001B0B84"/>
    <w:rsid w:val="001B0BDD"/>
    <w:rsid w:val="001B0E21"/>
    <w:rsid w:val="001B2167"/>
    <w:rsid w:val="001B23B1"/>
    <w:rsid w:val="001B23B7"/>
    <w:rsid w:val="001B2761"/>
    <w:rsid w:val="001B2958"/>
    <w:rsid w:val="001B2A04"/>
    <w:rsid w:val="001B2FD9"/>
    <w:rsid w:val="001B315B"/>
    <w:rsid w:val="001B356D"/>
    <w:rsid w:val="001B3ACA"/>
    <w:rsid w:val="001B3DC2"/>
    <w:rsid w:val="001B493F"/>
    <w:rsid w:val="001B4CF5"/>
    <w:rsid w:val="001B4E57"/>
    <w:rsid w:val="001B5C15"/>
    <w:rsid w:val="001B5DC4"/>
    <w:rsid w:val="001B5E81"/>
    <w:rsid w:val="001B61F7"/>
    <w:rsid w:val="001B63BE"/>
    <w:rsid w:val="001B6580"/>
    <w:rsid w:val="001B677A"/>
    <w:rsid w:val="001B69AF"/>
    <w:rsid w:val="001B6A39"/>
    <w:rsid w:val="001B6BB1"/>
    <w:rsid w:val="001C05F4"/>
    <w:rsid w:val="001C0BA7"/>
    <w:rsid w:val="001C15BB"/>
    <w:rsid w:val="001C1740"/>
    <w:rsid w:val="001C1781"/>
    <w:rsid w:val="001C1842"/>
    <w:rsid w:val="001C1F40"/>
    <w:rsid w:val="001C204F"/>
    <w:rsid w:val="001C2145"/>
    <w:rsid w:val="001C2363"/>
    <w:rsid w:val="001C2A72"/>
    <w:rsid w:val="001C2B50"/>
    <w:rsid w:val="001C2BBD"/>
    <w:rsid w:val="001C2BD7"/>
    <w:rsid w:val="001C42C8"/>
    <w:rsid w:val="001C4F2B"/>
    <w:rsid w:val="001C518A"/>
    <w:rsid w:val="001C5831"/>
    <w:rsid w:val="001C5D8C"/>
    <w:rsid w:val="001C6244"/>
    <w:rsid w:val="001C677F"/>
    <w:rsid w:val="001C6960"/>
    <w:rsid w:val="001C6A25"/>
    <w:rsid w:val="001C6A75"/>
    <w:rsid w:val="001C72F0"/>
    <w:rsid w:val="001C744C"/>
    <w:rsid w:val="001C77F3"/>
    <w:rsid w:val="001C7A1F"/>
    <w:rsid w:val="001C7B2C"/>
    <w:rsid w:val="001D0FC0"/>
    <w:rsid w:val="001D11B6"/>
    <w:rsid w:val="001D1555"/>
    <w:rsid w:val="001D1A54"/>
    <w:rsid w:val="001D2370"/>
    <w:rsid w:val="001D23B8"/>
    <w:rsid w:val="001D24A0"/>
    <w:rsid w:val="001D2BD9"/>
    <w:rsid w:val="001D35F0"/>
    <w:rsid w:val="001D4354"/>
    <w:rsid w:val="001D436D"/>
    <w:rsid w:val="001D4468"/>
    <w:rsid w:val="001D4850"/>
    <w:rsid w:val="001D49CD"/>
    <w:rsid w:val="001D4A16"/>
    <w:rsid w:val="001D4DAF"/>
    <w:rsid w:val="001D5A2B"/>
    <w:rsid w:val="001D5C41"/>
    <w:rsid w:val="001D5CA1"/>
    <w:rsid w:val="001D6315"/>
    <w:rsid w:val="001D6985"/>
    <w:rsid w:val="001D6CBE"/>
    <w:rsid w:val="001D6E33"/>
    <w:rsid w:val="001D6F1A"/>
    <w:rsid w:val="001E0429"/>
    <w:rsid w:val="001E095F"/>
    <w:rsid w:val="001E0ACF"/>
    <w:rsid w:val="001E1155"/>
    <w:rsid w:val="001E13CE"/>
    <w:rsid w:val="001E1578"/>
    <w:rsid w:val="001E286F"/>
    <w:rsid w:val="001E29D3"/>
    <w:rsid w:val="001E3406"/>
    <w:rsid w:val="001E3969"/>
    <w:rsid w:val="001E3C44"/>
    <w:rsid w:val="001E3EF8"/>
    <w:rsid w:val="001E3F11"/>
    <w:rsid w:val="001E42E3"/>
    <w:rsid w:val="001E5119"/>
    <w:rsid w:val="001E66EE"/>
    <w:rsid w:val="001E7422"/>
    <w:rsid w:val="001E749B"/>
    <w:rsid w:val="001E7693"/>
    <w:rsid w:val="001E777A"/>
    <w:rsid w:val="001E78EF"/>
    <w:rsid w:val="001E7BAD"/>
    <w:rsid w:val="001F02BE"/>
    <w:rsid w:val="001F03A8"/>
    <w:rsid w:val="001F0A2E"/>
    <w:rsid w:val="001F0BD8"/>
    <w:rsid w:val="001F0D51"/>
    <w:rsid w:val="001F0E61"/>
    <w:rsid w:val="001F16F5"/>
    <w:rsid w:val="001F19A0"/>
    <w:rsid w:val="001F2CA3"/>
    <w:rsid w:val="001F38C5"/>
    <w:rsid w:val="001F3BE1"/>
    <w:rsid w:val="001F3C8D"/>
    <w:rsid w:val="001F40AA"/>
    <w:rsid w:val="001F4BA6"/>
    <w:rsid w:val="001F4D65"/>
    <w:rsid w:val="001F4E11"/>
    <w:rsid w:val="001F5100"/>
    <w:rsid w:val="001F51ED"/>
    <w:rsid w:val="001F562B"/>
    <w:rsid w:val="001F56FE"/>
    <w:rsid w:val="001F59FB"/>
    <w:rsid w:val="001F607C"/>
    <w:rsid w:val="001F60E8"/>
    <w:rsid w:val="001F6429"/>
    <w:rsid w:val="001F70AE"/>
    <w:rsid w:val="001F778A"/>
    <w:rsid w:val="001F7F39"/>
    <w:rsid w:val="0020002A"/>
    <w:rsid w:val="00200246"/>
    <w:rsid w:val="00200A5E"/>
    <w:rsid w:val="00200DB5"/>
    <w:rsid w:val="00200E9E"/>
    <w:rsid w:val="00201218"/>
    <w:rsid w:val="00201CF3"/>
    <w:rsid w:val="00202615"/>
    <w:rsid w:val="00202912"/>
    <w:rsid w:val="00202915"/>
    <w:rsid w:val="00202B4A"/>
    <w:rsid w:val="00202F3B"/>
    <w:rsid w:val="00203005"/>
    <w:rsid w:val="002036B5"/>
    <w:rsid w:val="00203CFE"/>
    <w:rsid w:val="00203F82"/>
    <w:rsid w:val="0020470D"/>
    <w:rsid w:val="00204A94"/>
    <w:rsid w:val="00204DFA"/>
    <w:rsid w:val="002050D1"/>
    <w:rsid w:val="00205224"/>
    <w:rsid w:val="002055A4"/>
    <w:rsid w:val="002055B8"/>
    <w:rsid w:val="0020567C"/>
    <w:rsid w:val="002057B1"/>
    <w:rsid w:val="00206191"/>
    <w:rsid w:val="002063D5"/>
    <w:rsid w:val="00206684"/>
    <w:rsid w:val="00207597"/>
    <w:rsid w:val="00210318"/>
    <w:rsid w:val="00210411"/>
    <w:rsid w:val="0021045E"/>
    <w:rsid w:val="002104C7"/>
    <w:rsid w:val="00211434"/>
    <w:rsid w:val="00211A60"/>
    <w:rsid w:val="00211A9C"/>
    <w:rsid w:val="00211CCA"/>
    <w:rsid w:val="002121EA"/>
    <w:rsid w:val="002128FE"/>
    <w:rsid w:val="00212BB9"/>
    <w:rsid w:val="00212E21"/>
    <w:rsid w:val="00214167"/>
    <w:rsid w:val="00215131"/>
    <w:rsid w:val="00215577"/>
    <w:rsid w:val="00215C51"/>
    <w:rsid w:val="002161D9"/>
    <w:rsid w:val="002162AA"/>
    <w:rsid w:val="002167B3"/>
    <w:rsid w:val="00216809"/>
    <w:rsid w:val="002168AA"/>
    <w:rsid w:val="00216AE2"/>
    <w:rsid w:val="002173B0"/>
    <w:rsid w:val="002177D6"/>
    <w:rsid w:val="002179C6"/>
    <w:rsid w:val="00217DFE"/>
    <w:rsid w:val="00217F3A"/>
    <w:rsid w:val="0022013C"/>
    <w:rsid w:val="0022030D"/>
    <w:rsid w:val="00220BC0"/>
    <w:rsid w:val="0022118F"/>
    <w:rsid w:val="002214A0"/>
    <w:rsid w:val="002217F6"/>
    <w:rsid w:val="002219EF"/>
    <w:rsid w:val="002220E9"/>
    <w:rsid w:val="0022223C"/>
    <w:rsid w:val="0022290F"/>
    <w:rsid w:val="00223131"/>
    <w:rsid w:val="0022419B"/>
    <w:rsid w:val="00224507"/>
    <w:rsid w:val="00224559"/>
    <w:rsid w:val="00224F6D"/>
    <w:rsid w:val="00225CCC"/>
    <w:rsid w:val="00225D0B"/>
    <w:rsid w:val="00225EFB"/>
    <w:rsid w:val="00226270"/>
    <w:rsid w:val="00226E3A"/>
    <w:rsid w:val="002277FE"/>
    <w:rsid w:val="0023025F"/>
    <w:rsid w:val="00231569"/>
    <w:rsid w:val="00231A20"/>
    <w:rsid w:val="00231BB9"/>
    <w:rsid w:val="002326D8"/>
    <w:rsid w:val="00232782"/>
    <w:rsid w:val="0023293F"/>
    <w:rsid w:val="00232B06"/>
    <w:rsid w:val="00232D34"/>
    <w:rsid w:val="00232DAD"/>
    <w:rsid w:val="00233130"/>
    <w:rsid w:val="0023327A"/>
    <w:rsid w:val="002338F0"/>
    <w:rsid w:val="00233A87"/>
    <w:rsid w:val="00233F26"/>
    <w:rsid w:val="0023445C"/>
    <w:rsid w:val="00234561"/>
    <w:rsid w:val="002345AC"/>
    <w:rsid w:val="00234AEA"/>
    <w:rsid w:val="00234F30"/>
    <w:rsid w:val="002359B4"/>
    <w:rsid w:val="00235F7D"/>
    <w:rsid w:val="002360DA"/>
    <w:rsid w:val="002363B0"/>
    <w:rsid w:val="002367FF"/>
    <w:rsid w:val="00236A24"/>
    <w:rsid w:val="00236E76"/>
    <w:rsid w:val="00236F2F"/>
    <w:rsid w:val="00237630"/>
    <w:rsid w:val="002377B5"/>
    <w:rsid w:val="002378F2"/>
    <w:rsid w:val="00237E04"/>
    <w:rsid w:val="00237F12"/>
    <w:rsid w:val="002409D7"/>
    <w:rsid w:val="00240E3E"/>
    <w:rsid w:val="00241335"/>
    <w:rsid w:val="0024194D"/>
    <w:rsid w:val="002419E2"/>
    <w:rsid w:val="00242E29"/>
    <w:rsid w:val="00243067"/>
    <w:rsid w:val="002439DE"/>
    <w:rsid w:val="002445EF"/>
    <w:rsid w:val="00245964"/>
    <w:rsid w:val="00246870"/>
    <w:rsid w:val="00247003"/>
    <w:rsid w:val="00247449"/>
    <w:rsid w:val="002477E8"/>
    <w:rsid w:val="002478AD"/>
    <w:rsid w:val="00247D43"/>
    <w:rsid w:val="00247F17"/>
    <w:rsid w:val="00250510"/>
    <w:rsid w:val="00250AC8"/>
    <w:rsid w:val="00251350"/>
    <w:rsid w:val="00251D74"/>
    <w:rsid w:val="00251D84"/>
    <w:rsid w:val="00251F75"/>
    <w:rsid w:val="002520C5"/>
    <w:rsid w:val="002525C0"/>
    <w:rsid w:val="00252D66"/>
    <w:rsid w:val="00253195"/>
    <w:rsid w:val="00253564"/>
    <w:rsid w:val="0025371A"/>
    <w:rsid w:val="00254BBF"/>
    <w:rsid w:val="00254D8C"/>
    <w:rsid w:val="00254EB3"/>
    <w:rsid w:val="00255D1E"/>
    <w:rsid w:val="002563D0"/>
    <w:rsid w:val="00256451"/>
    <w:rsid w:val="0025683B"/>
    <w:rsid w:val="0025694E"/>
    <w:rsid w:val="00256F1E"/>
    <w:rsid w:val="002573BC"/>
    <w:rsid w:val="00257A6E"/>
    <w:rsid w:val="00257B2F"/>
    <w:rsid w:val="002600A9"/>
    <w:rsid w:val="00260173"/>
    <w:rsid w:val="0026041F"/>
    <w:rsid w:val="00262EEA"/>
    <w:rsid w:val="00262EFD"/>
    <w:rsid w:val="002631A2"/>
    <w:rsid w:val="002632C9"/>
    <w:rsid w:val="0026346B"/>
    <w:rsid w:val="002635CF"/>
    <w:rsid w:val="002638AE"/>
    <w:rsid w:val="00264478"/>
    <w:rsid w:val="00264CCA"/>
    <w:rsid w:val="00265E79"/>
    <w:rsid w:val="002662ED"/>
    <w:rsid w:val="002663E8"/>
    <w:rsid w:val="00266677"/>
    <w:rsid w:val="002672C6"/>
    <w:rsid w:val="0026730E"/>
    <w:rsid w:val="00267E5F"/>
    <w:rsid w:val="0027014E"/>
    <w:rsid w:val="002707A6"/>
    <w:rsid w:val="00270900"/>
    <w:rsid w:val="00270D89"/>
    <w:rsid w:val="00270FB2"/>
    <w:rsid w:val="00270FCB"/>
    <w:rsid w:val="00270FDF"/>
    <w:rsid w:val="00271120"/>
    <w:rsid w:val="00271785"/>
    <w:rsid w:val="00271EE7"/>
    <w:rsid w:val="00272011"/>
    <w:rsid w:val="00273330"/>
    <w:rsid w:val="00273538"/>
    <w:rsid w:val="00273B7F"/>
    <w:rsid w:val="0027475D"/>
    <w:rsid w:val="00274F41"/>
    <w:rsid w:val="00275027"/>
    <w:rsid w:val="00275179"/>
    <w:rsid w:val="00275239"/>
    <w:rsid w:val="002755D6"/>
    <w:rsid w:val="00275ADB"/>
    <w:rsid w:val="00275FAE"/>
    <w:rsid w:val="0027610F"/>
    <w:rsid w:val="002763D5"/>
    <w:rsid w:val="00276513"/>
    <w:rsid w:val="00277B8A"/>
    <w:rsid w:val="002802B7"/>
    <w:rsid w:val="002805D8"/>
    <w:rsid w:val="0028073C"/>
    <w:rsid w:val="00281422"/>
    <w:rsid w:val="00282300"/>
    <w:rsid w:val="002823F9"/>
    <w:rsid w:val="00282B50"/>
    <w:rsid w:val="0028399B"/>
    <w:rsid w:val="00283F42"/>
    <w:rsid w:val="00284641"/>
    <w:rsid w:val="00284799"/>
    <w:rsid w:val="00284C4C"/>
    <w:rsid w:val="00284D84"/>
    <w:rsid w:val="002855C3"/>
    <w:rsid w:val="00285647"/>
    <w:rsid w:val="002858F0"/>
    <w:rsid w:val="00285982"/>
    <w:rsid w:val="002859A8"/>
    <w:rsid w:val="00285BB0"/>
    <w:rsid w:val="00286993"/>
    <w:rsid w:val="00286D4B"/>
    <w:rsid w:val="00287007"/>
    <w:rsid w:val="002872D1"/>
    <w:rsid w:val="0028764A"/>
    <w:rsid w:val="00287F53"/>
    <w:rsid w:val="00287FF0"/>
    <w:rsid w:val="00290C06"/>
    <w:rsid w:val="00290E21"/>
    <w:rsid w:val="002914DC"/>
    <w:rsid w:val="00291B77"/>
    <w:rsid w:val="00291D46"/>
    <w:rsid w:val="00291D96"/>
    <w:rsid w:val="00291F17"/>
    <w:rsid w:val="002925BD"/>
    <w:rsid w:val="002937A0"/>
    <w:rsid w:val="0029387B"/>
    <w:rsid w:val="00293C85"/>
    <w:rsid w:val="00293F1D"/>
    <w:rsid w:val="002945D8"/>
    <w:rsid w:val="00294C2E"/>
    <w:rsid w:val="00295124"/>
    <w:rsid w:val="0029564A"/>
    <w:rsid w:val="00295815"/>
    <w:rsid w:val="00296595"/>
    <w:rsid w:val="00296BCC"/>
    <w:rsid w:val="00296D0B"/>
    <w:rsid w:val="0029732C"/>
    <w:rsid w:val="00297452"/>
    <w:rsid w:val="0029777A"/>
    <w:rsid w:val="00297D80"/>
    <w:rsid w:val="002A0797"/>
    <w:rsid w:val="002A09BA"/>
    <w:rsid w:val="002A0CA3"/>
    <w:rsid w:val="002A0DF2"/>
    <w:rsid w:val="002A10DA"/>
    <w:rsid w:val="002A1183"/>
    <w:rsid w:val="002A19FC"/>
    <w:rsid w:val="002A3101"/>
    <w:rsid w:val="002A3770"/>
    <w:rsid w:val="002A39D8"/>
    <w:rsid w:val="002A3D3F"/>
    <w:rsid w:val="002A3DC2"/>
    <w:rsid w:val="002A3E1D"/>
    <w:rsid w:val="002A403E"/>
    <w:rsid w:val="002A484B"/>
    <w:rsid w:val="002A486A"/>
    <w:rsid w:val="002A4C86"/>
    <w:rsid w:val="002A4F70"/>
    <w:rsid w:val="002A50BA"/>
    <w:rsid w:val="002A50CF"/>
    <w:rsid w:val="002A5956"/>
    <w:rsid w:val="002A5C22"/>
    <w:rsid w:val="002A5D6A"/>
    <w:rsid w:val="002A5D8B"/>
    <w:rsid w:val="002A5DC1"/>
    <w:rsid w:val="002A5E92"/>
    <w:rsid w:val="002A6245"/>
    <w:rsid w:val="002A742A"/>
    <w:rsid w:val="002A742D"/>
    <w:rsid w:val="002A74BA"/>
    <w:rsid w:val="002A77E0"/>
    <w:rsid w:val="002A78B2"/>
    <w:rsid w:val="002A7939"/>
    <w:rsid w:val="002A7ACD"/>
    <w:rsid w:val="002B0051"/>
    <w:rsid w:val="002B09C7"/>
    <w:rsid w:val="002B138F"/>
    <w:rsid w:val="002B1461"/>
    <w:rsid w:val="002B1641"/>
    <w:rsid w:val="002B17E7"/>
    <w:rsid w:val="002B1C88"/>
    <w:rsid w:val="002B2748"/>
    <w:rsid w:val="002B29EC"/>
    <w:rsid w:val="002B2D47"/>
    <w:rsid w:val="002B2FFD"/>
    <w:rsid w:val="002B3F04"/>
    <w:rsid w:val="002B4507"/>
    <w:rsid w:val="002B4A1F"/>
    <w:rsid w:val="002B4F46"/>
    <w:rsid w:val="002B59C0"/>
    <w:rsid w:val="002B6A9E"/>
    <w:rsid w:val="002B74D1"/>
    <w:rsid w:val="002B753F"/>
    <w:rsid w:val="002B7821"/>
    <w:rsid w:val="002B78A5"/>
    <w:rsid w:val="002B7C16"/>
    <w:rsid w:val="002B7CD2"/>
    <w:rsid w:val="002B7CFE"/>
    <w:rsid w:val="002C05A7"/>
    <w:rsid w:val="002C0C4E"/>
    <w:rsid w:val="002C0C52"/>
    <w:rsid w:val="002C0F52"/>
    <w:rsid w:val="002C1028"/>
    <w:rsid w:val="002C124C"/>
    <w:rsid w:val="002C2012"/>
    <w:rsid w:val="002C2072"/>
    <w:rsid w:val="002C2CD2"/>
    <w:rsid w:val="002C2D08"/>
    <w:rsid w:val="002C2D8F"/>
    <w:rsid w:val="002C32F1"/>
    <w:rsid w:val="002C39F6"/>
    <w:rsid w:val="002C3C40"/>
    <w:rsid w:val="002C48ED"/>
    <w:rsid w:val="002C527C"/>
    <w:rsid w:val="002C536A"/>
    <w:rsid w:val="002C55D4"/>
    <w:rsid w:val="002C6741"/>
    <w:rsid w:val="002C675E"/>
    <w:rsid w:val="002C731F"/>
    <w:rsid w:val="002C74E7"/>
    <w:rsid w:val="002C754D"/>
    <w:rsid w:val="002C767A"/>
    <w:rsid w:val="002C7C5D"/>
    <w:rsid w:val="002D0056"/>
    <w:rsid w:val="002D00E0"/>
    <w:rsid w:val="002D010C"/>
    <w:rsid w:val="002D0330"/>
    <w:rsid w:val="002D0917"/>
    <w:rsid w:val="002D0CD8"/>
    <w:rsid w:val="002D0D18"/>
    <w:rsid w:val="002D0E09"/>
    <w:rsid w:val="002D0E3B"/>
    <w:rsid w:val="002D1D16"/>
    <w:rsid w:val="002D2182"/>
    <w:rsid w:val="002D26F6"/>
    <w:rsid w:val="002D2845"/>
    <w:rsid w:val="002D29A0"/>
    <w:rsid w:val="002D2F46"/>
    <w:rsid w:val="002D3B9D"/>
    <w:rsid w:val="002D40C2"/>
    <w:rsid w:val="002D442E"/>
    <w:rsid w:val="002D458E"/>
    <w:rsid w:val="002D5002"/>
    <w:rsid w:val="002D565A"/>
    <w:rsid w:val="002D6649"/>
    <w:rsid w:val="002D6A7E"/>
    <w:rsid w:val="002D6AE8"/>
    <w:rsid w:val="002D6F24"/>
    <w:rsid w:val="002D70C0"/>
    <w:rsid w:val="002D75A0"/>
    <w:rsid w:val="002E027B"/>
    <w:rsid w:val="002E127B"/>
    <w:rsid w:val="002E1635"/>
    <w:rsid w:val="002E1669"/>
    <w:rsid w:val="002E1800"/>
    <w:rsid w:val="002E1F7B"/>
    <w:rsid w:val="002E2192"/>
    <w:rsid w:val="002E21E7"/>
    <w:rsid w:val="002E2390"/>
    <w:rsid w:val="002E30DA"/>
    <w:rsid w:val="002E3325"/>
    <w:rsid w:val="002E3AD1"/>
    <w:rsid w:val="002E3CEE"/>
    <w:rsid w:val="002E44BD"/>
    <w:rsid w:val="002E4F87"/>
    <w:rsid w:val="002E51A5"/>
    <w:rsid w:val="002E5498"/>
    <w:rsid w:val="002E5509"/>
    <w:rsid w:val="002E5EAC"/>
    <w:rsid w:val="002E6018"/>
    <w:rsid w:val="002E64E0"/>
    <w:rsid w:val="002E654D"/>
    <w:rsid w:val="002E68A2"/>
    <w:rsid w:val="002E69D2"/>
    <w:rsid w:val="002E6D8F"/>
    <w:rsid w:val="002E7010"/>
    <w:rsid w:val="002E7558"/>
    <w:rsid w:val="002E799D"/>
    <w:rsid w:val="002E7A6F"/>
    <w:rsid w:val="002E7EF2"/>
    <w:rsid w:val="002F01DD"/>
    <w:rsid w:val="002F01F4"/>
    <w:rsid w:val="002F02E1"/>
    <w:rsid w:val="002F07B6"/>
    <w:rsid w:val="002F080F"/>
    <w:rsid w:val="002F0C25"/>
    <w:rsid w:val="002F1D3F"/>
    <w:rsid w:val="002F1D4A"/>
    <w:rsid w:val="002F1EF0"/>
    <w:rsid w:val="002F20A0"/>
    <w:rsid w:val="002F2942"/>
    <w:rsid w:val="002F4395"/>
    <w:rsid w:val="002F45E5"/>
    <w:rsid w:val="002F47A7"/>
    <w:rsid w:val="002F47A8"/>
    <w:rsid w:val="002F4BBF"/>
    <w:rsid w:val="002F4E9B"/>
    <w:rsid w:val="002F4F59"/>
    <w:rsid w:val="002F5286"/>
    <w:rsid w:val="002F57D4"/>
    <w:rsid w:val="002F5E4F"/>
    <w:rsid w:val="002F601A"/>
    <w:rsid w:val="002F648D"/>
    <w:rsid w:val="002F6836"/>
    <w:rsid w:val="002F6F46"/>
    <w:rsid w:val="002F706B"/>
    <w:rsid w:val="002F736B"/>
    <w:rsid w:val="002F76CB"/>
    <w:rsid w:val="002F79B8"/>
    <w:rsid w:val="002F7D4B"/>
    <w:rsid w:val="002F7FB3"/>
    <w:rsid w:val="00301144"/>
    <w:rsid w:val="00301425"/>
    <w:rsid w:val="003017F4"/>
    <w:rsid w:val="00301864"/>
    <w:rsid w:val="00302269"/>
    <w:rsid w:val="0030247E"/>
    <w:rsid w:val="0030320B"/>
    <w:rsid w:val="00303292"/>
    <w:rsid w:val="00303776"/>
    <w:rsid w:val="00303A7E"/>
    <w:rsid w:val="00303F09"/>
    <w:rsid w:val="003041AA"/>
    <w:rsid w:val="0030472F"/>
    <w:rsid w:val="00305DC8"/>
    <w:rsid w:val="00305FF9"/>
    <w:rsid w:val="00306469"/>
    <w:rsid w:val="0030646F"/>
    <w:rsid w:val="0030675D"/>
    <w:rsid w:val="00306A7C"/>
    <w:rsid w:val="00306B9B"/>
    <w:rsid w:val="00306DD7"/>
    <w:rsid w:val="00306EA3"/>
    <w:rsid w:val="00306F8F"/>
    <w:rsid w:val="00307606"/>
    <w:rsid w:val="00307F32"/>
    <w:rsid w:val="003111BA"/>
    <w:rsid w:val="003118A4"/>
    <w:rsid w:val="00311B07"/>
    <w:rsid w:val="00311BA6"/>
    <w:rsid w:val="00311E50"/>
    <w:rsid w:val="00311EC6"/>
    <w:rsid w:val="0031210F"/>
    <w:rsid w:val="003124AE"/>
    <w:rsid w:val="00312676"/>
    <w:rsid w:val="00313750"/>
    <w:rsid w:val="00313923"/>
    <w:rsid w:val="00313A60"/>
    <w:rsid w:val="00313D82"/>
    <w:rsid w:val="00313EB4"/>
    <w:rsid w:val="003145BC"/>
    <w:rsid w:val="00314E7C"/>
    <w:rsid w:val="003150BE"/>
    <w:rsid w:val="00315868"/>
    <w:rsid w:val="00315A68"/>
    <w:rsid w:val="00315CC6"/>
    <w:rsid w:val="0031616F"/>
    <w:rsid w:val="00316242"/>
    <w:rsid w:val="00316929"/>
    <w:rsid w:val="003169D1"/>
    <w:rsid w:val="00316EC9"/>
    <w:rsid w:val="00316FCE"/>
    <w:rsid w:val="00317103"/>
    <w:rsid w:val="003172E6"/>
    <w:rsid w:val="00317504"/>
    <w:rsid w:val="003178BE"/>
    <w:rsid w:val="00317FF6"/>
    <w:rsid w:val="00320554"/>
    <w:rsid w:val="003208E1"/>
    <w:rsid w:val="00321027"/>
    <w:rsid w:val="0032198C"/>
    <w:rsid w:val="00321CE3"/>
    <w:rsid w:val="00322429"/>
    <w:rsid w:val="003225E9"/>
    <w:rsid w:val="00322E9B"/>
    <w:rsid w:val="00323C38"/>
    <w:rsid w:val="00323CA8"/>
    <w:rsid w:val="00323DA4"/>
    <w:rsid w:val="00323E65"/>
    <w:rsid w:val="00323F38"/>
    <w:rsid w:val="00324194"/>
    <w:rsid w:val="00324833"/>
    <w:rsid w:val="00324CF7"/>
    <w:rsid w:val="00324E2E"/>
    <w:rsid w:val="003262D1"/>
    <w:rsid w:val="0032679C"/>
    <w:rsid w:val="003274A5"/>
    <w:rsid w:val="003275FA"/>
    <w:rsid w:val="00327987"/>
    <w:rsid w:val="00327D79"/>
    <w:rsid w:val="00327FA6"/>
    <w:rsid w:val="00327FC0"/>
    <w:rsid w:val="0033006C"/>
    <w:rsid w:val="00330207"/>
    <w:rsid w:val="00330386"/>
    <w:rsid w:val="00330DA3"/>
    <w:rsid w:val="00330DAF"/>
    <w:rsid w:val="00330DB2"/>
    <w:rsid w:val="003311EF"/>
    <w:rsid w:val="0033154D"/>
    <w:rsid w:val="00331719"/>
    <w:rsid w:val="00331C5F"/>
    <w:rsid w:val="00331DA9"/>
    <w:rsid w:val="003321FB"/>
    <w:rsid w:val="00332475"/>
    <w:rsid w:val="003327D2"/>
    <w:rsid w:val="0033317C"/>
    <w:rsid w:val="00333339"/>
    <w:rsid w:val="00333409"/>
    <w:rsid w:val="00333D9F"/>
    <w:rsid w:val="0033438F"/>
    <w:rsid w:val="00335264"/>
    <w:rsid w:val="00335ABD"/>
    <w:rsid w:val="0033633A"/>
    <w:rsid w:val="0033665C"/>
    <w:rsid w:val="00336C8C"/>
    <w:rsid w:val="0033786E"/>
    <w:rsid w:val="00337A6E"/>
    <w:rsid w:val="00340273"/>
    <w:rsid w:val="00340601"/>
    <w:rsid w:val="00341129"/>
    <w:rsid w:val="00344422"/>
    <w:rsid w:val="00345326"/>
    <w:rsid w:val="00345434"/>
    <w:rsid w:val="003456C5"/>
    <w:rsid w:val="00345DF9"/>
    <w:rsid w:val="00346198"/>
    <w:rsid w:val="00346814"/>
    <w:rsid w:val="003469C6"/>
    <w:rsid w:val="003469E1"/>
    <w:rsid w:val="00346C7B"/>
    <w:rsid w:val="003471EE"/>
    <w:rsid w:val="00347293"/>
    <w:rsid w:val="003474FB"/>
    <w:rsid w:val="00347B31"/>
    <w:rsid w:val="00347CBB"/>
    <w:rsid w:val="00347DAD"/>
    <w:rsid w:val="00350109"/>
    <w:rsid w:val="00350579"/>
    <w:rsid w:val="00350DA9"/>
    <w:rsid w:val="0035111A"/>
    <w:rsid w:val="003519CA"/>
    <w:rsid w:val="003522C3"/>
    <w:rsid w:val="003523EB"/>
    <w:rsid w:val="00353169"/>
    <w:rsid w:val="00353410"/>
    <w:rsid w:val="00353470"/>
    <w:rsid w:val="003534D5"/>
    <w:rsid w:val="00353565"/>
    <w:rsid w:val="003539E0"/>
    <w:rsid w:val="00353EA9"/>
    <w:rsid w:val="003542FC"/>
    <w:rsid w:val="00354B3B"/>
    <w:rsid w:val="00355023"/>
    <w:rsid w:val="0035523C"/>
    <w:rsid w:val="0035533A"/>
    <w:rsid w:val="00355366"/>
    <w:rsid w:val="00355F7C"/>
    <w:rsid w:val="0035667A"/>
    <w:rsid w:val="003567DB"/>
    <w:rsid w:val="003568DF"/>
    <w:rsid w:val="00356941"/>
    <w:rsid w:val="003569FB"/>
    <w:rsid w:val="00356E67"/>
    <w:rsid w:val="003572F1"/>
    <w:rsid w:val="003573AF"/>
    <w:rsid w:val="003577B0"/>
    <w:rsid w:val="00357826"/>
    <w:rsid w:val="003607DB"/>
    <w:rsid w:val="00360A0E"/>
    <w:rsid w:val="00360AA5"/>
    <w:rsid w:val="00361269"/>
    <w:rsid w:val="00361582"/>
    <w:rsid w:val="00361C4D"/>
    <w:rsid w:val="00362772"/>
    <w:rsid w:val="00362937"/>
    <w:rsid w:val="00362E10"/>
    <w:rsid w:val="0036509F"/>
    <w:rsid w:val="00365198"/>
    <w:rsid w:val="00365A6A"/>
    <w:rsid w:val="00366342"/>
    <w:rsid w:val="0036774C"/>
    <w:rsid w:val="00370C31"/>
    <w:rsid w:val="00370D42"/>
    <w:rsid w:val="00370DA8"/>
    <w:rsid w:val="00370F90"/>
    <w:rsid w:val="003714BE"/>
    <w:rsid w:val="0037190C"/>
    <w:rsid w:val="00371BDC"/>
    <w:rsid w:val="00372067"/>
    <w:rsid w:val="00372496"/>
    <w:rsid w:val="00372831"/>
    <w:rsid w:val="00372BAF"/>
    <w:rsid w:val="003732D7"/>
    <w:rsid w:val="003733FA"/>
    <w:rsid w:val="0037397B"/>
    <w:rsid w:val="00373A84"/>
    <w:rsid w:val="00373E2E"/>
    <w:rsid w:val="00373FA5"/>
    <w:rsid w:val="003740EC"/>
    <w:rsid w:val="00375022"/>
    <w:rsid w:val="00375135"/>
    <w:rsid w:val="00375313"/>
    <w:rsid w:val="00375606"/>
    <w:rsid w:val="00375EFF"/>
    <w:rsid w:val="00376236"/>
    <w:rsid w:val="0037649F"/>
    <w:rsid w:val="003765F8"/>
    <w:rsid w:val="003775E2"/>
    <w:rsid w:val="003778BF"/>
    <w:rsid w:val="0038026B"/>
    <w:rsid w:val="0038064F"/>
    <w:rsid w:val="00380F75"/>
    <w:rsid w:val="0038115F"/>
    <w:rsid w:val="00381947"/>
    <w:rsid w:val="003822EF"/>
    <w:rsid w:val="00382491"/>
    <w:rsid w:val="00382A9F"/>
    <w:rsid w:val="00382B3B"/>
    <w:rsid w:val="00382C9C"/>
    <w:rsid w:val="003831A4"/>
    <w:rsid w:val="003831BA"/>
    <w:rsid w:val="0038383F"/>
    <w:rsid w:val="003842DD"/>
    <w:rsid w:val="0038542F"/>
    <w:rsid w:val="00385CEE"/>
    <w:rsid w:val="0038609C"/>
    <w:rsid w:val="0038640F"/>
    <w:rsid w:val="00386454"/>
    <w:rsid w:val="00386741"/>
    <w:rsid w:val="00386F15"/>
    <w:rsid w:val="00390903"/>
    <w:rsid w:val="00391433"/>
    <w:rsid w:val="00391A64"/>
    <w:rsid w:val="00391D7A"/>
    <w:rsid w:val="00392398"/>
    <w:rsid w:val="00392FBD"/>
    <w:rsid w:val="003933BA"/>
    <w:rsid w:val="00394709"/>
    <w:rsid w:val="003949EB"/>
    <w:rsid w:val="00394EB4"/>
    <w:rsid w:val="003954B5"/>
    <w:rsid w:val="00396234"/>
    <w:rsid w:val="00396242"/>
    <w:rsid w:val="00396587"/>
    <w:rsid w:val="00396664"/>
    <w:rsid w:val="00397217"/>
    <w:rsid w:val="003A0AC4"/>
    <w:rsid w:val="003A1063"/>
    <w:rsid w:val="003A1A64"/>
    <w:rsid w:val="003A1F96"/>
    <w:rsid w:val="003A1FD0"/>
    <w:rsid w:val="003A231E"/>
    <w:rsid w:val="003A26AE"/>
    <w:rsid w:val="003A2DC0"/>
    <w:rsid w:val="003A3179"/>
    <w:rsid w:val="003A334A"/>
    <w:rsid w:val="003A38BF"/>
    <w:rsid w:val="003A3994"/>
    <w:rsid w:val="003A3BB9"/>
    <w:rsid w:val="003A3EF7"/>
    <w:rsid w:val="003A45B2"/>
    <w:rsid w:val="003A45FB"/>
    <w:rsid w:val="003A4D5E"/>
    <w:rsid w:val="003A4D81"/>
    <w:rsid w:val="003A652D"/>
    <w:rsid w:val="003A704E"/>
    <w:rsid w:val="003A7089"/>
    <w:rsid w:val="003A70D3"/>
    <w:rsid w:val="003A7201"/>
    <w:rsid w:val="003A78E3"/>
    <w:rsid w:val="003B02CB"/>
    <w:rsid w:val="003B0810"/>
    <w:rsid w:val="003B09A6"/>
    <w:rsid w:val="003B0A63"/>
    <w:rsid w:val="003B1415"/>
    <w:rsid w:val="003B1BEE"/>
    <w:rsid w:val="003B1BFB"/>
    <w:rsid w:val="003B1CD8"/>
    <w:rsid w:val="003B1E47"/>
    <w:rsid w:val="003B2B84"/>
    <w:rsid w:val="003B2C19"/>
    <w:rsid w:val="003B2C24"/>
    <w:rsid w:val="003B2FC8"/>
    <w:rsid w:val="003B32AD"/>
    <w:rsid w:val="003B341B"/>
    <w:rsid w:val="003B44E7"/>
    <w:rsid w:val="003B4519"/>
    <w:rsid w:val="003B4740"/>
    <w:rsid w:val="003B4F41"/>
    <w:rsid w:val="003B5565"/>
    <w:rsid w:val="003B5585"/>
    <w:rsid w:val="003B585B"/>
    <w:rsid w:val="003B5868"/>
    <w:rsid w:val="003B5A6F"/>
    <w:rsid w:val="003B5B87"/>
    <w:rsid w:val="003B5D86"/>
    <w:rsid w:val="003B5E6D"/>
    <w:rsid w:val="003B5E91"/>
    <w:rsid w:val="003B6017"/>
    <w:rsid w:val="003B65E7"/>
    <w:rsid w:val="003B71E0"/>
    <w:rsid w:val="003B765C"/>
    <w:rsid w:val="003C06F1"/>
    <w:rsid w:val="003C0CF3"/>
    <w:rsid w:val="003C0D3D"/>
    <w:rsid w:val="003C0FDB"/>
    <w:rsid w:val="003C1492"/>
    <w:rsid w:val="003C1A34"/>
    <w:rsid w:val="003C1B31"/>
    <w:rsid w:val="003C1E98"/>
    <w:rsid w:val="003C31C2"/>
    <w:rsid w:val="003C31D8"/>
    <w:rsid w:val="003C38D2"/>
    <w:rsid w:val="003C440E"/>
    <w:rsid w:val="003C4875"/>
    <w:rsid w:val="003C4953"/>
    <w:rsid w:val="003C4B01"/>
    <w:rsid w:val="003C57C2"/>
    <w:rsid w:val="003C5B1E"/>
    <w:rsid w:val="003C5B93"/>
    <w:rsid w:val="003C5FED"/>
    <w:rsid w:val="003C64A5"/>
    <w:rsid w:val="003C669D"/>
    <w:rsid w:val="003C6CCA"/>
    <w:rsid w:val="003C7DAA"/>
    <w:rsid w:val="003C7FAD"/>
    <w:rsid w:val="003D03D7"/>
    <w:rsid w:val="003D105D"/>
    <w:rsid w:val="003D12A6"/>
    <w:rsid w:val="003D19B5"/>
    <w:rsid w:val="003D2315"/>
    <w:rsid w:val="003D2FAE"/>
    <w:rsid w:val="003D3424"/>
    <w:rsid w:val="003D349D"/>
    <w:rsid w:val="003D4D6D"/>
    <w:rsid w:val="003D4EFE"/>
    <w:rsid w:val="003D4FE8"/>
    <w:rsid w:val="003D54E7"/>
    <w:rsid w:val="003D653B"/>
    <w:rsid w:val="003D65B3"/>
    <w:rsid w:val="003D6AF8"/>
    <w:rsid w:val="003D6FCD"/>
    <w:rsid w:val="003D7793"/>
    <w:rsid w:val="003D7889"/>
    <w:rsid w:val="003D78DF"/>
    <w:rsid w:val="003D7AEC"/>
    <w:rsid w:val="003D7D43"/>
    <w:rsid w:val="003E0160"/>
    <w:rsid w:val="003E0D19"/>
    <w:rsid w:val="003E0DA0"/>
    <w:rsid w:val="003E0E46"/>
    <w:rsid w:val="003E1408"/>
    <w:rsid w:val="003E1A0C"/>
    <w:rsid w:val="003E2027"/>
    <w:rsid w:val="003E2347"/>
    <w:rsid w:val="003E23B5"/>
    <w:rsid w:val="003E2617"/>
    <w:rsid w:val="003E283F"/>
    <w:rsid w:val="003E2A35"/>
    <w:rsid w:val="003E2D92"/>
    <w:rsid w:val="003E3539"/>
    <w:rsid w:val="003E37DC"/>
    <w:rsid w:val="003E3C57"/>
    <w:rsid w:val="003E3C79"/>
    <w:rsid w:val="003E3F10"/>
    <w:rsid w:val="003E45C4"/>
    <w:rsid w:val="003E45E7"/>
    <w:rsid w:val="003E4759"/>
    <w:rsid w:val="003E48B4"/>
    <w:rsid w:val="003E5DDE"/>
    <w:rsid w:val="003E60E4"/>
    <w:rsid w:val="003E6942"/>
    <w:rsid w:val="003E6D06"/>
    <w:rsid w:val="003E6E7F"/>
    <w:rsid w:val="003E7240"/>
    <w:rsid w:val="003E72AB"/>
    <w:rsid w:val="003E7814"/>
    <w:rsid w:val="003F03DB"/>
    <w:rsid w:val="003F24FA"/>
    <w:rsid w:val="003F3513"/>
    <w:rsid w:val="003F382E"/>
    <w:rsid w:val="003F3A6A"/>
    <w:rsid w:val="003F3B7B"/>
    <w:rsid w:val="003F3F91"/>
    <w:rsid w:val="003F4BA1"/>
    <w:rsid w:val="003F51C3"/>
    <w:rsid w:val="003F5654"/>
    <w:rsid w:val="003F56F3"/>
    <w:rsid w:val="003F5788"/>
    <w:rsid w:val="003F5A58"/>
    <w:rsid w:val="003F6275"/>
    <w:rsid w:val="003F64D3"/>
    <w:rsid w:val="003F74BE"/>
    <w:rsid w:val="00400161"/>
    <w:rsid w:val="00400348"/>
    <w:rsid w:val="00400A83"/>
    <w:rsid w:val="00401821"/>
    <w:rsid w:val="0040289D"/>
    <w:rsid w:val="00403095"/>
    <w:rsid w:val="00403A38"/>
    <w:rsid w:val="004042BD"/>
    <w:rsid w:val="004044B2"/>
    <w:rsid w:val="004047F6"/>
    <w:rsid w:val="00404AB4"/>
    <w:rsid w:val="00404C33"/>
    <w:rsid w:val="00405417"/>
    <w:rsid w:val="0040566C"/>
    <w:rsid w:val="00405695"/>
    <w:rsid w:val="0040569B"/>
    <w:rsid w:val="00405854"/>
    <w:rsid w:val="004058D3"/>
    <w:rsid w:val="00405FE6"/>
    <w:rsid w:val="004060F5"/>
    <w:rsid w:val="004067A8"/>
    <w:rsid w:val="00406991"/>
    <w:rsid w:val="00406C0D"/>
    <w:rsid w:val="00406C8C"/>
    <w:rsid w:val="00406F56"/>
    <w:rsid w:val="004073D7"/>
    <w:rsid w:val="00407689"/>
    <w:rsid w:val="00407B22"/>
    <w:rsid w:val="00407BAB"/>
    <w:rsid w:val="004104D9"/>
    <w:rsid w:val="004105D8"/>
    <w:rsid w:val="004109EA"/>
    <w:rsid w:val="00410A93"/>
    <w:rsid w:val="004111D6"/>
    <w:rsid w:val="00411D34"/>
    <w:rsid w:val="00411EF6"/>
    <w:rsid w:val="00412136"/>
    <w:rsid w:val="0041240F"/>
    <w:rsid w:val="004127FB"/>
    <w:rsid w:val="0041285F"/>
    <w:rsid w:val="00412AA9"/>
    <w:rsid w:val="00412B97"/>
    <w:rsid w:val="00412C80"/>
    <w:rsid w:val="00412DD0"/>
    <w:rsid w:val="00413509"/>
    <w:rsid w:val="00413E04"/>
    <w:rsid w:val="00414326"/>
    <w:rsid w:val="00414831"/>
    <w:rsid w:val="0041508E"/>
    <w:rsid w:val="004150FE"/>
    <w:rsid w:val="0041578A"/>
    <w:rsid w:val="00415C01"/>
    <w:rsid w:val="0041603F"/>
    <w:rsid w:val="00416658"/>
    <w:rsid w:val="004166A8"/>
    <w:rsid w:val="004166CF"/>
    <w:rsid w:val="0041671D"/>
    <w:rsid w:val="0041698C"/>
    <w:rsid w:val="00417158"/>
    <w:rsid w:val="0041716F"/>
    <w:rsid w:val="0041794A"/>
    <w:rsid w:val="0042038D"/>
    <w:rsid w:val="00421C40"/>
    <w:rsid w:val="004220DE"/>
    <w:rsid w:val="004226AA"/>
    <w:rsid w:val="00423131"/>
    <w:rsid w:val="0042320E"/>
    <w:rsid w:val="00423C8A"/>
    <w:rsid w:val="00424142"/>
    <w:rsid w:val="0042537F"/>
    <w:rsid w:val="004253FF"/>
    <w:rsid w:val="00425579"/>
    <w:rsid w:val="00425D08"/>
    <w:rsid w:val="00426D1E"/>
    <w:rsid w:val="0042729A"/>
    <w:rsid w:val="004274BD"/>
    <w:rsid w:val="00427DBF"/>
    <w:rsid w:val="00430A4A"/>
    <w:rsid w:val="00430BC9"/>
    <w:rsid w:val="00430CEA"/>
    <w:rsid w:val="004313A6"/>
    <w:rsid w:val="00431BD2"/>
    <w:rsid w:val="00432677"/>
    <w:rsid w:val="00432913"/>
    <w:rsid w:val="00432C1A"/>
    <w:rsid w:val="00433466"/>
    <w:rsid w:val="00433BEB"/>
    <w:rsid w:val="00433E32"/>
    <w:rsid w:val="004342FE"/>
    <w:rsid w:val="00434776"/>
    <w:rsid w:val="00434C11"/>
    <w:rsid w:val="00434DF2"/>
    <w:rsid w:val="00434FD9"/>
    <w:rsid w:val="00435454"/>
    <w:rsid w:val="004357AE"/>
    <w:rsid w:val="00435A8C"/>
    <w:rsid w:val="00435AC9"/>
    <w:rsid w:val="00435E3E"/>
    <w:rsid w:val="00435F8C"/>
    <w:rsid w:val="004361B2"/>
    <w:rsid w:val="004367B3"/>
    <w:rsid w:val="00436B76"/>
    <w:rsid w:val="00436F31"/>
    <w:rsid w:val="004370F4"/>
    <w:rsid w:val="00440E2F"/>
    <w:rsid w:val="0044135D"/>
    <w:rsid w:val="00441C53"/>
    <w:rsid w:val="004420BB"/>
    <w:rsid w:val="00442554"/>
    <w:rsid w:val="00442C7F"/>
    <w:rsid w:val="00442CBD"/>
    <w:rsid w:val="004430A7"/>
    <w:rsid w:val="004433C9"/>
    <w:rsid w:val="0044362B"/>
    <w:rsid w:val="004438B1"/>
    <w:rsid w:val="00443A2F"/>
    <w:rsid w:val="00443F24"/>
    <w:rsid w:val="00444923"/>
    <w:rsid w:val="00445000"/>
    <w:rsid w:val="004453C5"/>
    <w:rsid w:val="00445BD5"/>
    <w:rsid w:val="004460D0"/>
    <w:rsid w:val="004463A8"/>
    <w:rsid w:val="00447002"/>
    <w:rsid w:val="004475F4"/>
    <w:rsid w:val="00447B2C"/>
    <w:rsid w:val="00447DEA"/>
    <w:rsid w:val="0045024D"/>
    <w:rsid w:val="00450596"/>
    <w:rsid w:val="00450C85"/>
    <w:rsid w:val="00450CF5"/>
    <w:rsid w:val="00450FF9"/>
    <w:rsid w:val="00451067"/>
    <w:rsid w:val="004511DF"/>
    <w:rsid w:val="0045243C"/>
    <w:rsid w:val="00452DFB"/>
    <w:rsid w:val="00453434"/>
    <w:rsid w:val="0045396E"/>
    <w:rsid w:val="004539B1"/>
    <w:rsid w:val="00453CF3"/>
    <w:rsid w:val="00454975"/>
    <w:rsid w:val="0045546A"/>
    <w:rsid w:val="00455724"/>
    <w:rsid w:val="00457044"/>
    <w:rsid w:val="0045735A"/>
    <w:rsid w:val="004574D0"/>
    <w:rsid w:val="0045774E"/>
    <w:rsid w:val="0046047E"/>
    <w:rsid w:val="00460A53"/>
    <w:rsid w:val="004613FE"/>
    <w:rsid w:val="00461A21"/>
    <w:rsid w:val="00462712"/>
    <w:rsid w:val="0046285D"/>
    <w:rsid w:val="004628C1"/>
    <w:rsid w:val="00463A65"/>
    <w:rsid w:val="00463F2F"/>
    <w:rsid w:val="00463F8E"/>
    <w:rsid w:val="00464526"/>
    <w:rsid w:val="00465085"/>
    <w:rsid w:val="004651EF"/>
    <w:rsid w:val="00465658"/>
    <w:rsid w:val="00465926"/>
    <w:rsid w:val="00465E21"/>
    <w:rsid w:val="00466088"/>
    <w:rsid w:val="004662EE"/>
    <w:rsid w:val="00466BAB"/>
    <w:rsid w:val="004677CD"/>
    <w:rsid w:val="0046783D"/>
    <w:rsid w:val="00467C6E"/>
    <w:rsid w:val="00470C9E"/>
    <w:rsid w:val="0047154C"/>
    <w:rsid w:val="00471724"/>
    <w:rsid w:val="00471932"/>
    <w:rsid w:val="00471D4E"/>
    <w:rsid w:val="00471E8F"/>
    <w:rsid w:val="00471EE7"/>
    <w:rsid w:val="00472250"/>
    <w:rsid w:val="004727C8"/>
    <w:rsid w:val="00472B8B"/>
    <w:rsid w:val="00472E93"/>
    <w:rsid w:val="004730D1"/>
    <w:rsid w:val="0047311E"/>
    <w:rsid w:val="004736A7"/>
    <w:rsid w:val="004738B1"/>
    <w:rsid w:val="00473BCD"/>
    <w:rsid w:val="00473F39"/>
    <w:rsid w:val="00474E60"/>
    <w:rsid w:val="00475BBF"/>
    <w:rsid w:val="00475FC3"/>
    <w:rsid w:val="00476032"/>
    <w:rsid w:val="004763E0"/>
    <w:rsid w:val="00476AE0"/>
    <w:rsid w:val="00477D5A"/>
    <w:rsid w:val="00480785"/>
    <w:rsid w:val="004809DE"/>
    <w:rsid w:val="00480D05"/>
    <w:rsid w:val="004812DB"/>
    <w:rsid w:val="004817AD"/>
    <w:rsid w:val="004837C6"/>
    <w:rsid w:val="004837C9"/>
    <w:rsid w:val="00484339"/>
    <w:rsid w:val="004849A2"/>
    <w:rsid w:val="00485166"/>
    <w:rsid w:val="00485342"/>
    <w:rsid w:val="004854D8"/>
    <w:rsid w:val="0048573C"/>
    <w:rsid w:val="004858B7"/>
    <w:rsid w:val="00485AA4"/>
    <w:rsid w:val="00486194"/>
    <w:rsid w:val="004869F3"/>
    <w:rsid w:val="00486B59"/>
    <w:rsid w:val="00487ECD"/>
    <w:rsid w:val="00487FC5"/>
    <w:rsid w:val="00487FF7"/>
    <w:rsid w:val="00490879"/>
    <w:rsid w:val="004919BE"/>
    <w:rsid w:val="00491B8D"/>
    <w:rsid w:val="00491C4C"/>
    <w:rsid w:val="00491DB5"/>
    <w:rsid w:val="004921CF"/>
    <w:rsid w:val="004924D9"/>
    <w:rsid w:val="004925DB"/>
    <w:rsid w:val="004926DE"/>
    <w:rsid w:val="00493BF9"/>
    <w:rsid w:val="00493FD8"/>
    <w:rsid w:val="004940F0"/>
    <w:rsid w:val="004947AD"/>
    <w:rsid w:val="00494943"/>
    <w:rsid w:val="00494B11"/>
    <w:rsid w:val="00494B84"/>
    <w:rsid w:val="00494C5D"/>
    <w:rsid w:val="00494C7C"/>
    <w:rsid w:val="004954B2"/>
    <w:rsid w:val="00495F2F"/>
    <w:rsid w:val="00495F90"/>
    <w:rsid w:val="004960AC"/>
    <w:rsid w:val="004960C8"/>
    <w:rsid w:val="0049659E"/>
    <w:rsid w:val="00496D32"/>
    <w:rsid w:val="00496E56"/>
    <w:rsid w:val="004973C1"/>
    <w:rsid w:val="0049767C"/>
    <w:rsid w:val="004A0217"/>
    <w:rsid w:val="004A1B02"/>
    <w:rsid w:val="004A1C7A"/>
    <w:rsid w:val="004A21BA"/>
    <w:rsid w:val="004A233E"/>
    <w:rsid w:val="004A2D25"/>
    <w:rsid w:val="004A2D3B"/>
    <w:rsid w:val="004A2DCD"/>
    <w:rsid w:val="004A343E"/>
    <w:rsid w:val="004A3625"/>
    <w:rsid w:val="004A37EF"/>
    <w:rsid w:val="004A40D2"/>
    <w:rsid w:val="004A42B3"/>
    <w:rsid w:val="004A4470"/>
    <w:rsid w:val="004A4485"/>
    <w:rsid w:val="004A459E"/>
    <w:rsid w:val="004A4754"/>
    <w:rsid w:val="004A4BC1"/>
    <w:rsid w:val="004A4BE3"/>
    <w:rsid w:val="004A5211"/>
    <w:rsid w:val="004A528D"/>
    <w:rsid w:val="004A53E6"/>
    <w:rsid w:val="004A5ACA"/>
    <w:rsid w:val="004A5DD5"/>
    <w:rsid w:val="004A6541"/>
    <w:rsid w:val="004A68D9"/>
    <w:rsid w:val="004A6D7A"/>
    <w:rsid w:val="004A6E4A"/>
    <w:rsid w:val="004A7446"/>
    <w:rsid w:val="004A77FA"/>
    <w:rsid w:val="004A79F4"/>
    <w:rsid w:val="004A7C3D"/>
    <w:rsid w:val="004B066F"/>
    <w:rsid w:val="004B0787"/>
    <w:rsid w:val="004B0BBB"/>
    <w:rsid w:val="004B1361"/>
    <w:rsid w:val="004B16BD"/>
    <w:rsid w:val="004B1702"/>
    <w:rsid w:val="004B1897"/>
    <w:rsid w:val="004B19CB"/>
    <w:rsid w:val="004B1CF1"/>
    <w:rsid w:val="004B1E07"/>
    <w:rsid w:val="004B2263"/>
    <w:rsid w:val="004B2506"/>
    <w:rsid w:val="004B2675"/>
    <w:rsid w:val="004B2A2D"/>
    <w:rsid w:val="004B2BC5"/>
    <w:rsid w:val="004B303A"/>
    <w:rsid w:val="004B3FBE"/>
    <w:rsid w:val="004B416A"/>
    <w:rsid w:val="004B45AF"/>
    <w:rsid w:val="004B45D0"/>
    <w:rsid w:val="004B49D2"/>
    <w:rsid w:val="004B5112"/>
    <w:rsid w:val="004B52CF"/>
    <w:rsid w:val="004B5308"/>
    <w:rsid w:val="004B541D"/>
    <w:rsid w:val="004B599E"/>
    <w:rsid w:val="004B5DBD"/>
    <w:rsid w:val="004B6B3D"/>
    <w:rsid w:val="004B6D87"/>
    <w:rsid w:val="004B71B9"/>
    <w:rsid w:val="004B7517"/>
    <w:rsid w:val="004B7E66"/>
    <w:rsid w:val="004C0571"/>
    <w:rsid w:val="004C0BE4"/>
    <w:rsid w:val="004C0D67"/>
    <w:rsid w:val="004C13AC"/>
    <w:rsid w:val="004C1411"/>
    <w:rsid w:val="004C16D5"/>
    <w:rsid w:val="004C1755"/>
    <w:rsid w:val="004C1AB3"/>
    <w:rsid w:val="004C24A5"/>
    <w:rsid w:val="004C2562"/>
    <w:rsid w:val="004C2932"/>
    <w:rsid w:val="004C2CBB"/>
    <w:rsid w:val="004C2DEE"/>
    <w:rsid w:val="004C2E26"/>
    <w:rsid w:val="004C347D"/>
    <w:rsid w:val="004C48BA"/>
    <w:rsid w:val="004C49B2"/>
    <w:rsid w:val="004C4B41"/>
    <w:rsid w:val="004C51FE"/>
    <w:rsid w:val="004C547A"/>
    <w:rsid w:val="004C6146"/>
    <w:rsid w:val="004C696D"/>
    <w:rsid w:val="004C6E77"/>
    <w:rsid w:val="004C722A"/>
    <w:rsid w:val="004C77B7"/>
    <w:rsid w:val="004D09B0"/>
    <w:rsid w:val="004D0BBF"/>
    <w:rsid w:val="004D0D8D"/>
    <w:rsid w:val="004D122F"/>
    <w:rsid w:val="004D157B"/>
    <w:rsid w:val="004D196A"/>
    <w:rsid w:val="004D1981"/>
    <w:rsid w:val="004D1A29"/>
    <w:rsid w:val="004D1EFF"/>
    <w:rsid w:val="004D225A"/>
    <w:rsid w:val="004D27CE"/>
    <w:rsid w:val="004D2C87"/>
    <w:rsid w:val="004D2CA1"/>
    <w:rsid w:val="004D30C8"/>
    <w:rsid w:val="004D33E4"/>
    <w:rsid w:val="004D5128"/>
    <w:rsid w:val="004D53F9"/>
    <w:rsid w:val="004D5D5B"/>
    <w:rsid w:val="004D68E2"/>
    <w:rsid w:val="004D6943"/>
    <w:rsid w:val="004D6AC7"/>
    <w:rsid w:val="004D716B"/>
    <w:rsid w:val="004D7363"/>
    <w:rsid w:val="004D7E48"/>
    <w:rsid w:val="004E04EA"/>
    <w:rsid w:val="004E0633"/>
    <w:rsid w:val="004E0C6F"/>
    <w:rsid w:val="004E11E2"/>
    <w:rsid w:val="004E13B3"/>
    <w:rsid w:val="004E1680"/>
    <w:rsid w:val="004E1A16"/>
    <w:rsid w:val="004E1ED2"/>
    <w:rsid w:val="004E1EEE"/>
    <w:rsid w:val="004E2DB2"/>
    <w:rsid w:val="004E30EC"/>
    <w:rsid w:val="004E3530"/>
    <w:rsid w:val="004E4A2B"/>
    <w:rsid w:val="004E50C6"/>
    <w:rsid w:val="004E53CE"/>
    <w:rsid w:val="004E5417"/>
    <w:rsid w:val="004E5BAD"/>
    <w:rsid w:val="004E62B9"/>
    <w:rsid w:val="004E6B28"/>
    <w:rsid w:val="004E6BD9"/>
    <w:rsid w:val="004E7C12"/>
    <w:rsid w:val="004F0140"/>
    <w:rsid w:val="004F0CDA"/>
    <w:rsid w:val="004F16BD"/>
    <w:rsid w:val="004F183A"/>
    <w:rsid w:val="004F1E95"/>
    <w:rsid w:val="004F228E"/>
    <w:rsid w:val="004F2434"/>
    <w:rsid w:val="004F306F"/>
    <w:rsid w:val="004F3860"/>
    <w:rsid w:val="004F43E6"/>
    <w:rsid w:val="004F4738"/>
    <w:rsid w:val="004F48B4"/>
    <w:rsid w:val="004F493F"/>
    <w:rsid w:val="004F4950"/>
    <w:rsid w:val="004F49C8"/>
    <w:rsid w:val="004F5823"/>
    <w:rsid w:val="004F5961"/>
    <w:rsid w:val="004F5D2D"/>
    <w:rsid w:val="004F5F53"/>
    <w:rsid w:val="004F6483"/>
    <w:rsid w:val="004F6E1D"/>
    <w:rsid w:val="004F6F25"/>
    <w:rsid w:val="004F705D"/>
    <w:rsid w:val="004F7C81"/>
    <w:rsid w:val="004F7E6D"/>
    <w:rsid w:val="005000D6"/>
    <w:rsid w:val="00500122"/>
    <w:rsid w:val="00500278"/>
    <w:rsid w:val="00500AA6"/>
    <w:rsid w:val="00501517"/>
    <w:rsid w:val="005019B8"/>
    <w:rsid w:val="00501D3D"/>
    <w:rsid w:val="005020FD"/>
    <w:rsid w:val="00502EB7"/>
    <w:rsid w:val="005030EA"/>
    <w:rsid w:val="0050334A"/>
    <w:rsid w:val="00503B02"/>
    <w:rsid w:val="00503E1B"/>
    <w:rsid w:val="005040F9"/>
    <w:rsid w:val="00504683"/>
    <w:rsid w:val="00504794"/>
    <w:rsid w:val="0050499B"/>
    <w:rsid w:val="00505638"/>
    <w:rsid w:val="00505B15"/>
    <w:rsid w:val="00505EBD"/>
    <w:rsid w:val="00507039"/>
    <w:rsid w:val="00507127"/>
    <w:rsid w:val="0050725E"/>
    <w:rsid w:val="0051008D"/>
    <w:rsid w:val="00511245"/>
    <w:rsid w:val="00511468"/>
    <w:rsid w:val="00511EC1"/>
    <w:rsid w:val="005122D4"/>
    <w:rsid w:val="00512805"/>
    <w:rsid w:val="00512949"/>
    <w:rsid w:val="00512A86"/>
    <w:rsid w:val="00512DE9"/>
    <w:rsid w:val="00512F37"/>
    <w:rsid w:val="00513355"/>
    <w:rsid w:val="005133D5"/>
    <w:rsid w:val="00513773"/>
    <w:rsid w:val="005140C1"/>
    <w:rsid w:val="005141D4"/>
    <w:rsid w:val="00514297"/>
    <w:rsid w:val="00514548"/>
    <w:rsid w:val="00514667"/>
    <w:rsid w:val="00514935"/>
    <w:rsid w:val="00514F45"/>
    <w:rsid w:val="005153AD"/>
    <w:rsid w:val="005154FA"/>
    <w:rsid w:val="00515942"/>
    <w:rsid w:val="00515947"/>
    <w:rsid w:val="00515B20"/>
    <w:rsid w:val="00515BC7"/>
    <w:rsid w:val="00515E05"/>
    <w:rsid w:val="0051607E"/>
    <w:rsid w:val="00516447"/>
    <w:rsid w:val="005179BB"/>
    <w:rsid w:val="005200ED"/>
    <w:rsid w:val="00520365"/>
    <w:rsid w:val="0052041C"/>
    <w:rsid w:val="0052052D"/>
    <w:rsid w:val="00520D07"/>
    <w:rsid w:val="005211F7"/>
    <w:rsid w:val="0052219D"/>
    <w:rsid w:val="00522CBA"/>
    <w:rsid w:val="00522FDA"/>
    <w:rsid w:val="00523A78"/>
    <w:rsid w:val="00524183"/>
    <w:rsid w:val="0052436C"/>
    <w:rsid w:val="005246B2"/>
    <w:rsid w:val="00525008"/>
    <w:rsid w:val="0052566E"/>
    <w:rsid w:val="005257A0"/>
    <w:rsid w:val="00525A3E"/>
    <w:rsid w:val="00526918"/>
    <w:rsid w:val="0052754A"/>
    <w:rsid w:val="00527968"/>
    <w:rsid w:val="00527DF4"/>
    <w:rsid w:val="00530050"/>
    <w:rsid w:val="00530A84"/>
    <w:rsid w:val="00531868"/>
    <w:rsid w:val="00531A7C"/>
    <w:rsid w:val="00531AF6"/>
    <w:rsid w:val="005329B0"/>
    <w:rsid w:val="00532E54"/>
    <w:rsid w:val="00533513"/>
    <w:rsid w:val="0053387C"/>
    <w:rsid w:val="0053419A"/>
    <w:rsid w:val="0053424E"/>
    <w:rsid w:val="0053485F"/>
    <w:rsid w:val="00536036"/>
    <w:rsid w:val="005365DA"/>
    <w:rsid w:val="00536A07"/>
    <w:rsid w:val="00536A9E"/>
    <w:rsid w:val="00536CA2"/>
    <w:rsid w:val="00536E05"/>
    <w:rsid w:val="00536FA4"/>
    <w:rsid w:val="00537013"/>
    <w:rsid w:val="0053750E"/>
    <w:rsid w:val="005375CE"/>
    <w:rsid w:val="00537688"/>
    <w:rsid w:val="00537730"/>
    <w:rsid w:val="00537B63"/>
    <w:rsid w:val="00537F33"/>
    <w:rsid w:val="00537FA7"/>
    <w:rsid w:val="00540282"/>
    <w:rsid w:val="00540730"/>
    <w:rsid w:val="0054113E"/>
    <w:rsid w:val="00541233"/>
    <w:rsid w:val="00541327"/>
    <w:rsid w:val="00541783"/>
    <w:rsid w:val="005421C2"/>
    <w:rsid w:val="005424CA"/>
    <w:rsid w:val="00542FF0"/>
    <w:rsid w:val="0054382C"/>
    <w:rsid w:val="00543D78"/>
    <w:rsid w:val="00544084"/>
    <w:rsid w:val="005440B4"/>
    <w:rsid w:val="0054488A"/>
    <w:rsid w:val="00544A51"/>
    <w:rsid w:val="00544B6D"/>
    <w:rsid w:val="00544F70"/>
    <w:rsid w:val="00545600"/>
    <w:rsid w:val="005458A3"/>
    <w:rsid w:val="005458EF"/>
    <w:rsid w:val="0054619E"/>
    <w:rsid w:val="00546782"/>
    <w:rsid w:val="00546C1C"/>
    <w:rsid w:val="00546D80"/>
    <w:rsid w:val="00547139"/>
    <w:rsid w:val="005473CE"/>
    <w:rsid w:val="005479DC"/>
    <w:rsid w:val="00547B51"/>
    <w:rsid w:val="00547CB0"/>
    <w:rsid w:val="00547E0F"/>
    <w:rsid w:val="00547E3E"/>
    <w:rsid w:val="005503AE"/>
    <w:rsid w:val="0055101F"/>
    <w:rsid w:val="00551262"/>
    <w:rsid w:val="00551487"/>
    <w:rsid w:val="00551658"/>
    <w:rsid w:val="0055166F"/>
    <w:rsid w:val="0055248C"/>
    <w:rsid w:val="00552C4A"/>
    <w:rsid w:val="005539C4"/>
    <w:rsid w:val="00553A9E"/>
    <w:rsid w:val="00553B2A"/>
    <w:rsid w:val="00553BFD"/>
    <w:rsid w:val="00554C00"/>
    <w:rsid w:val="00554CD2"/>
    <w:rsid w:val="00555A66"/>
    <w:rsid w:val="005567D1"/>
    <w:rsid w:val="00556C8A"/>
    <w:rsid w:val="00557385"/>
    <w:rsid w:val="0055751D"/>
    <w:rsid w:val="00557F90"/>
    <w:rsid w:val="00560023"/>
    <w:rsid w:val="005607EE"/>
    <w:rsid w:val="0056155D"/>
    <w:rsid w:val="005619DA"/>
    <w:rsid w:val="00561F0A"/>
    <w:rsid w:val="00562645"/>
    <w:rsid w:val="00562C7C"/>
    <w:rsid w:val="0056328E"/>
    <w:rsid w:val="005634AA"/>
    <w:rsid w:val="005635DD"/>
    <w:rsid w:val="005639C4"/>
    <w:rsid w:val="00563A5F"/>
    <w:rsid w:val="00563BFC"/>
    <w:rsid w:val="00563EAD"/>
    <w:rsid w:val="005642BE"/>
    <w:rsid w:val="00564329"/>
    <w:rsid w:val="00564936"/>
    <w:rsid w:val="00564A87"/>
    <w:rsid w:val="00564C54"/>
    <w:rsid w:val="00564DFE"/>
    <w:rsid w:val="00564F20"/>
    <w:rsid w:val="005651AC"/>
    <w:rsid w:val="00565F33"/>
    <w:rsid w:val="00565FEE"/>
    <w:rsid w:val="00566AC6"/>
    <w:rsid w:val="00567387"/>
    <w:rsid w:val="00567A11"/>
    <w:rsid w:val="00567ADA"/>
    <w:rsid w:val="00570201"/>
    <w:rsid w:val="00570717"/>
    <w:rsid w:val="00570F46"/>
    <w:rsid w:val="005712D9"/>
    <w:rsid w:val="0057133C"/>
    <w:rsid w:val="0057162D"/>
    <w:rsid w:val="005719E2"/>
    <w:rsid w:val="00571A96"/>
    <w:rsid w:val="005720D1"/>
    <w:rsid w:val="00572111"/>
    <w:rsid w:val="00572158"/>
    <w:rsid w:val="00572193"/>
    <w:rsid w:val="00572832"/>
    <w:rsid w:val="00573020"/>
    <w:rsid w:val="00573C36"/>
    <w:rsid w:val="00574165"/>
    <w:rsid w:val="00574425"/>
    <w:rsid w:val="00574D32"/>
    <w:rsid w:val="005753C3"/>
    <w:rsid w:val="005754DF"/>
    <w:rsid w:val="00575D01"/>
    <w:rsid w:val="00575E90"/>
    <w:rsid w:val="00575F77"/>
    <w:rsid w:val="0057617D"/>
    <w:rsid w:val="00576610"/>
    <w:rsid w:val="0057761B"/>
    <w:rsid w:val="00577879"/>
    <w:rsid w:val="00577915"/>
    <w:rsid w:val="00577990"/>
    <w:rsid w:val="00577A4E"/>
    <w:rsid w:val="00577E49"/>
    <w:rsid w:val="0058048F"/>
    <w:rsid w:val="00580A6F"/>
    <w:rsid w:val="00580DA3"/>
    <w:rsid w:val="00581841"/>
    <w:rsid w:val="005819D9"/>
    <w:rsid w:val="005820CA"/>
    <w:rsid w:val="005821AD"/>
    <w:rsid w:val="00582575"/>
    <w:rsid w:val="00582AAA"/>
    <w:rsid w:val="00582ACB"/>
    <w:rsid w:val="00583227"/>
    <w:rsid w:val="0058390E"/>
    <w:rsid w:val="00585569"/>
    <w:rsid w:val="005860F6"/>
    <w:rsid w:val="0058611B"/>
    <w:rsid w:val="00586397"/>
    <w:rsid w:val="005864F5"/>
    <w:rsid w:val="0058657E"/>
    <w:rsid w:val="005865D3"/>
    <w:rsid w:val="00586811"/>
    <w:rsid w:val="00586F6C"/>
    <w:rsid w:val="005874E3"/>
    <w:rsid w:val="00587A25"/>
    <w:rsid w:val="00587B4A"/>
    <w:rsid w:val="00587C54"/>
    <w:rsid w:val="00587EA7"/>
    <w:rsid w:val="00587FA1"/>
    <w:rsid w:val="005901AC"/>
    <w:rsid w:val="00590499"/>
    <w:rsid w:val="00591580"/>
    <w:rsid w:val="00591676"/>
    <w:rsid w:val="005916DD"/>
    <w:rsid w:val="00592056"/>
    <w:rsid w:val="005920F2"/>
    <w:rsid w:val="0059243E"/>
    <w:rsid w:val="005925D5"/>
    <w:rsid w:val="005930F4"/>
    <w:rsid w:val="005935AC"/>
    <w:rsid w:val="00593E69"/>
    <w:rsid w:val="005955C2"/>
    <w:rsid w:val="0059562A"/>
    <w:rsid w:val="005956FD"/>
    <w:rsid w:val="00595AFE"/>
    <w:rsid w:val="0059628B"/>
    <w:rsid w:val="005964CE"/>
    <w:rsid w:val="005968CE"/>
    <w:rsid w:val="00596A2B"/>
    <w:rsid w:val="00596F86"/>
    <w:rsid w:val="00597121"/>
    <w:rsid w:val="00597553"/>
    <w:rsid w:val="005A056A"/>
    <w:rsid w:val="005A090F"/>
    <w:rsid w:val="005A0942"/>
    <w:rsid w:val="005A0A35"/>
    <w:rsid w:val="005A0B76"/>
    <w:rsid w:val="005A0CDC"/>
    <w:rsid w:val="005A14F0"/>
    <w:rsid w:val="005A1A1F"/>
    <w:rsid w:val="005A1F99"/>
    <w:rsid w:val="005A2299"/>
    <w:rsid w:val="005A2621"/>
    <w:rsid w:val="005A2B23"/>
    <w:rsid w:val="005A2BA6"/>
    <w:rsid w:val="005A2D47"/>
    <w:rsid w:val="005A2F66"/>
    <w:rsid w:val="005A350C"/>
    <w:rsid w:val="005A3EC9"/>
    <w:rsid w:val="005A46E4"/>
    <w:rsid w:val="005A4925"/>
    <w:rsid w:val="005A5131"/>
    <w:rsid w:val="005A5664"/>
    <w:rsid w:val="005A6191"/>
    <w:rsid w:val="005A6900"/>
    <w:rsid w:val="005A693F"/>
    <w:rsid w:val="005A6B67"/>
    <w:rsid w:val="005A6C96"/>
    <w:rsid w:val="005A72C3"/>
    <w:rsid w:val="005A79DF"/>
    <w:rsid w:val="005A7D7B"/>
    <w:rsid w:val="005B0736"/>
    <w:rsid w:val="005B074D"/>
    <w:rsid w:val="005B0CD5"/>
    <w:rsid w:val="005B15F4"/>
    <w:rsid w:val="005B18EB"/>
    <w:rsid w:val="005B2054"/>
    <w:rsid w:val="005B2912"/>
    <w:rsid w:val="005B2CF8"/>
    <w:rsid w:val="005B3453"/>
    <w:rsid w:val="005B3C7B"/>
    <w:rsid w:val="005B40F9"/>
    <w:rsid w:val="005B411D"/>
    <w:rsid w:val="005B466B"/>
    <w:rsid w:val="005B4973"/>
    <w:rsid w:val="005B4A28"/>
    <w:rsid w:val="005B4C57"/>
    <w:rsid w:val="005B4D92"/>
    <w:rsid w:val="005B5248"/>
    <w:rsid w:val="005B586A"/>
    <w:rsid w:val="005B5AA1"/>
    <w:rsid w:val="005B5FF2"/>
    <w:rsid w:val="005B6723"/>
    <w:rsid w:val="005B6F94"/>
    <w:rsid w:val="005B7702"/>
    <w:rsid w:val="005B7901"/>
    <w:rsid w:val="005B7CAC"/>
    <w:rsid w:val="005B7F63"/>
    <w:rsid w:val="005C07A6"/>
    <w:rsid w:val="005C09D9"/>
    <w:rsid w:val="005C10D0"/>
    <w:rsid w:val="005C1501"/>
    <w:rsid w:val="005C18FC"/>
    <w:rsid w:val="005C19EE"/>
    <w:rsid w:val="005C2079"/>
    <w:rsid w:val="005C2BCC"/>
    <w:rsid w:val="005C2DF1"/>
    <w:rsid w:val="005C2E19"/>
    <w:rsid w:val="005C2E90"/>
    <w:rsid w:val="005C303E"/>
    <w:rsid w:val="005C334E"/>
    <w:rsid w:val="005C35DE"/>
    <w:rsid w:val="005C42AC"/>
    <w:rsid w:val="005C4B23"/>
    <w:rsid w:val="005C4E69"/>
    <w:rsid w:val="005C6610"/>
    <w:rsid w:val="005C6816"/>
    <w:rsid w:val="005C686D"/>
    <w:rsid w:val="005C6874"/>
    <w:rsid w:val="005C70AB"/>
    <w:rsid w:val="005C7658"/>
    <w:rsid w:val="005C76A0"/>
    <w:rsid w:val="005C76CE"/>
    <w:rsid w:val="005D12AB"/>
    <w:rsid w:val="005D1784"/>
    <w:rsid w:val="005D2109"/>
    <w:rsid w:val="005D221C"/>
    <w:rsid w:val="005D26FC"/>
    <w:rsid w:val="005D2C92"/>
    <w:rsid w:val="005D2DE1"/>
    <w:rsid w:val="005D3169"/>
    <w:rsid w:val="005D47EE"/>
    <w:rsid w:val="005D4B9A"/>
    <w:rsid w:val="005D5886"/>
    <w:rsid w:val="005D5C84"/>
    <w:rsid w:val="005D5E80"/>
    <w:rsid w:val="005D68C4"/>
    <w:rsid w:val="005D6966"/>
    <w:rsid w:val="005D6D97"/>
    <w:rsid w:val="005D6DFD"/>
    <w:rsid w:val="005D7AE1"/>
    <w:rsid w:val="005D7FB9"/>
    <w:rsid w:val="005E02DA"/>
    <w:rsid w:val="005E097D"/>
    <w:rsid w:val="005E0C2D"/>
    <w:rsid w:val="005E0C49"/>
    <w:rsid w:val="005E1049"/>
    <w:rsid w:val="005E10A8"/>
    <w:rsid w:val="005E1435"/>
    <w:rsid w:val="005E1C96"/>
    <w:rsid w:val="005E25B0"/>
    <w:rsid w:val="005E2B9C"/>
    <w:rsid w:val="005E36FE"/>
    <w:rsid w:val="005E39D8"/>
    <w:rsid w:val="005E3E15"/>
    <w:rsid w:val="005E404B"/>
    <w:rsid w:val="005E42FA"/>
    <w:rsid w:val="005E4D02"/>
    <w:rsid w:val="005E5414"/>
    <w:rsid w:val="005E590E"/>
    <w:rsid w:val="005E6C25"/>
    <w:rsid w:val="005E709D"/>
    <w:rsid w:val="005E70CF"/>
    <w:rsid w:val="005E7397"/>
    <w:rsid w:val="005E7708"/>
    <w:rsid w:val="005F027C"/>
    <w:rsid w:val="005F0352"/>
    <w:rsid w:val="005F06B8"/>
    <w:rsid w:val="005F0A5C"/>
    <w:rsid w:val="005F0B91"/>
    <w:rsid w:val="005F0DD0"/>
    <w:rsid w:val="005F11BA"/>
    <w:rsid w:val="005F14B7"/>
    <w:rsid w:val="005F19D7"/>
    <w:rsid w:val="005F1E94"/>
    <w:rsid w:val="005F2780"/>
    <w:rsid w:val="005F2CE4"/>
    <w:rsid w:val="005F2F38"/>
    <w:rsid w:val="005F38FB"/>
    <w:rsid w:val="005F3D5D"/>
    <w:rsid w:val="005F4330"/>
    <w:rsid w:val="005F4649"/>
    <w:rsid w:val="005F577D"/>
    <w:rsid w:val="005F5FFC"/>
    <w:rsid w:val="005F60C7"/>
    <w:rsid w:val="005F7163"/>
    <w:rsid w:val="005F73A2"/>
    <w:rsid w:val="005F7770"/>
    <w:rsid w:val="005F7976"/>
    <w:rsid w:val="005F7B01"/>
    <w:rsid w:val="005F7D98"/>
    <w:rsid w:val="005F7EA6"/>
    <w:rsid w:val="005F7F72"/>
    <w:rsid w:val="006000EB"/>
    <w:rsid w:val="006002B1"/>
    <w:rsid w:val="00600BD8"/>
    <w:rsid w:val="00600C7A"/>
    <w:rsid w:val="006020A7"/>
    <w:rsid w:val="00602306"/>
    <w:rsid w:val="00602362"/>
    <w:rsid w:val="006024D1"/>
    <w:rsid w:val="006028A0"/>
    <w:rsid w:val="00602E02"/>
    <w:rsid w:val="00602E7F"/>
    <w:rsid w:val="00602F0A"/>
    <w:rsid w:val="00603A0E"/>
    <w:rsid w:val="00603A4F"/>
    <w:rsid w:val="00603BC1"/>
    <w:rsid w:val="00603CC0"/>
    <w:rsid w:val="00603D08"/>
    <w:rsid w:val="00603F9F"/>
    <w:rsid w:val="0060422C"/>
    <w:rsid w:val="006044DF"/>
    <w:rsid w:val="00604504"/>
    <w:rsid w:val="00604CF3"/>
    <w:rsid w:val="00604D74"/>
    <w:rsid w:val="00604E9B"/>
    <w:rsid w:val="0060507D"/>
    <w:rsid w:val="00605B30"/>
    <w:rsid w:val="00605DED"/>
    <w:rsid w:val="006066DC"/>
    <w:rsid w:val="00606F7D"/>
    <w:rsid w:val="0060724D"/>
    <w:rsid w:val="00607360"/>
    <w:rsid w:val="00607363"/>
    <w:rsid w:val="00607DDC"/>
    <w:rsid w:val="0061011B"/>
    <w:rsid w:val="00610CDF"/>
    <w:rsid w:val="006110F2"/>
    <w:rsid w:val="0061143B"/>
    <w:rsid w:val="006118DD"/>
    <w:rsid w:val="00611EDD"/>
    <w:rsid w:val="00612201"/>
    <w:rsid w:val="0061239E"/>
    <w:rsid w:val="00612F03"/>
    <w:rsid w:val="006130A7"/>
    <w:rsid w:val="00613218"/>
    <w:rsid w:val="00613BF7"/>
    <w:rsid w:val="0061421B"/>
    <w:rsid w:val="00614567"/>
    <w:rsid w:val="006145E2"/>
    <w:rsid w:val="00614E57"/>
    <w:rsid w:val="00614F5F"/>
    <w:rsid w:val="00616001"/>
    <w:rsid w:val="006166F5"/>
    <w:rsid w:val="00616A0D"/>
    <w:rsid w:val="00616E76"/>
    <w:rsid w:val="00617035"/>
    <w:rsid w:val="006170C9"/>
    <w:rsid w:val="00617120"/>
    <w:rsid w:val="006175CA"/>
    <w:rsid w:val="00617637"/>
    <w:rsid w:val="006178AB"/>
    <w:rsid w:val="00617AEB"/>
    <w:rsid w:val="006200CE"/>
    <w:rsid w:val="0062157F"/>
    <w:rsid w:val="00621608"/>
    <w:rsid w:val="00622132"/>
    <w:rsid w:val="006225FE"/>
    <w:rsid w:val="006228B9"/>
    <w:rsid w:val="00622CFC"/>
    <w:rsid w:val="006231A3"/>
    <w:rsid w:val="00623440"/>
    <w:rsid w:val="00623560"/>
    <w:rsid w:val="00623FAB"/>
    <w:rsid w:val="00624050"/>
    <w:rsid w:val="00624980"/>
    <w:rsid w:val="00625A8A"/>
    <w:rsid w:val="00626304"/>
    <w:rsid w:val="00626420"/>
    <w:rsid w:val="00626AAF"/>
    <w:rsid w:val="00626D83"/>
    <w:rsid w:val="00626F3A"/>
    <w:rsid w:val="00627695"/>
    <w:rsid w:val="006276CB"/>
    <w:rsid w:val="00627DD1"/>
    <w:rsid w:val="00627DE0"/>
    <w:rsid w:val="00627F4A"/>
    <w:rsid w:val="0063055F"/>
    <w:rsid w:val="0063081D"/>
    <w:rsid w:val="00631666"/>
    <w:rsid w:val="00631CBF"/>
    <w:rsid w:val="0063216B"/>
    <w:rsid w:val="006321A3"/>
    <w:rsid w:val="00632711"/>
    <w:rsid w:val="00632DE2"/>
    <w:rsid w:val="00633022"/>
    <w:rsid w:val="0063306B"/>
    <w:rsid w:val="00633E91"/>
    <w:rsid w:val="00634303"/>
    <w:rsid w:val="00634665"/>
    <w:rsid w:val="00634759"/>
    <w:rsid w:val="006347AB"/>
    <w:rsid w:val="00634D47"/>
    <w:rsid w:val="00635E6B"/>
    <w:rsid w:val="00635E77"/>
    <w:rsid w:val="0063655D"/>
    <w:rsid w:val="00637964"/>
    <w:rsid w:val="00637CC2"/>
    <w:rsid w:val="00637D88"/>
    <w:rsid w:val="00637F48"/>
    <w:rsid w:val="006400BD"/>
    <w:rsid w:val="00640443"/>
    <w:rsid w:val="0064076F"/>
    <w:rsid w:val="00640F25"/>
    <w:rsid w:val="00642000"/>
    <w:rsid w:val="006421A9"/>
    <w:rsid w:val="006422A0"/>
    <w:rsid w:val="00642720"/>
    <w:rsid w:val="00642B1A"/>
    <w:rsid w:val="00642D77"/>
    <w:rsid w:val="0064382C"/>
    <w:rsid w:val="0064396D"/>
    <w:rsid w:val="006448F6"/>
    <w:rsid w:val="00644BC0"/>
    <w:rsid w:val="00644F14"/>
    <w:rsid w:val="00645253"/>
    <w:rsid w:val="00645525"/>
    <w:rsid w:val="00645A14"/>
    <w:rsid w:val="00645D93"/>
    <w:rsid w:val="00645DEF"/>
    <w:rsid w:val="00646B1B"/>
    <w:rsid w:val="006475C6"/>
    <w:rsid w:val="006476E8"/>
    <w:rsid w:val="00647990"/>
    <w:rsid w:val="00650347"/>
    <w:rsid w:val="00650389"/>
    <w:rsid w:val="00650F2B"/>
    <w:rsid w:val="00650F41"/>
    <w:rsid w:val="00651994"/>
    <w:rsid w:val="00651ACE"/>
    <w:rsid w:val="00651D77"/>
    <w:rsid w:val="00651E85"/>
    <w:rsid w:val="006522F2"/>
    <w:rsid w:val="0065269A"/>
    <w:rsid w:val="006529B2"/>
    <w:rsid w:val="00652A76"/>
    <w:rsid w:val="00652DB4"/>
    <w:rsid w:val="006532E0"/>
    <w:rsid w:val="0065352E"/>
    <w:rsid w:val="0065375E"/>
    <w:rsid w:val="00653D24"/>
    <w:rsid w:val="00653E33"/>
    <w:rsid w:val="00654B25"/>
    <w:rsid w:val="00654B73"/>
    <w:rsid w:val="006553E1"/>
    <w:rsid w:val="00655707"/>
    <w:rsid w:val="00655749"/>
    <w:rsid w:val="00655C2E"/>
    <w:rsid w:val="0065639E"/>
    <w:rsid w:val="00656706"/>
    <w:rsid w:val="00656BA4"/>
    <w:rsid w:val="00656D98"/>
    <w:rsid w:val="006572C2"/>
    <w:rsid w:val="00657AD1"/>
    <w:rsid w:val="00660086"/>
    <w:rsid w:val="00660178"/>
    <w:rsid w:val="00660512"/>
    <w:rsid w:val="00660647"/>
    <w:rsid w:val="00661C71"/>
    <w:rsid w:val="00661FF2"/>
    <w:rsid w:val="0066274C"/>
    <w:rsid w:val="0066287B"/>
    <w:rsid w:val="006629D5"/>
    <w:rsid w:val="00662B1E"/>
    <w:rsid w:val="006635AE"/>
    <w:rsid w:val="00663E72"/>
    <w:rsid w:val="006642DB"/>
    <w:rsid w:val="00664C26"/>
    <w:rsid w:val="00664DDA"/>
    <w:rsid w:val="006655F0"/>
    <w:rsid w:val="00665930"/>
    <w:rsid w:val="00665B82"/>
    <w:rsid w:val="006661FD"/>
    <w:rsid w:val="0066628B"/>
    <w:rsid w:val="006665E3"/>
    <w:rsid w:val="00666D10"/>
    <w:rsid w:val="00666E47"/>
    <w:rsid w:val="00666F2E"/>
    <w:rsid w:val="00666F5C"/>
    <w:rsid w:val="00667482"/>
    <w:rsid w:val="0066790B"/>
    <w:rsid w:val="00667E8B"/>
    <w:rsid w:val="0067056C"/>
    <w:rsid w:val="006709B7"/>
    <w:rsid w:val="00670E56"/>
    <w:rsid w:val="00671023"/>
    <w:rsid w:val="00671CA1"/>
    <w:rsid w:val="006722C2"/>
    <w:rsid w:val="006723F1"/>
    <w:rsid w:val="00672808"/>
    <w:rsid w:val="00672A8B"/>
    <w:rsid w:val="00672EE8"/>
    <w:rsid w:val="00673105"/>
    <w:rsid w:val="00673CCD"/>
    <w:rsid w:val="006741C6"/>
    <w:rsid w:val="006741D9"/>
    <w:rsid w:val="00674799"/>
    <w:rsid w:val="00674E79"/>
    <w:rsid w:val="00674E8C"/>
    <w:rsid w:val="00674F15"/>
    <w:rsid w:val="0067543D"/>
    <w:rsid w:val="00675507"/>
    <w:rsid w:val="00675851"/>
    <w:rsid w:val="00676287"/>
    <w:rsid w:val="00677053"/>
    <w:rsid w:val="006800B4"/>
    <w:rsid w:val="006802E3"/>
    <w:rsid w:val="006803C7"/>
    <w:rsid w:val="0068055D"/>
    <w:rsid w:val="00680872"/>
    <w:rsid w:val="00680C90"/>
    <w:rsid w:val="00680D40"/>
    <w:rsid w:val="00681268"/>
    <w:rsid w:val="0068150B"/>
    <w:rsid w:val="00681CAD"/>
    <w:rsid w:val="00681E58"/>
    <w:rsid w:val="00682786"/>
    <w:rsid w:val="00682976"/>
    <w:rsid w:val="006829A4"/>
    <w:rsid w:val="006832DF"/>
    <w:rsid w:val="006838F9"/>
    <w:rsid w:val="00684031"/>
    <w:rsid w:val="006846C0"/>
    <w:rsid w:val="00684720"/>
    <w:rsid w:val="00684860"/>
    <w:rsid w:val="00684E25"/>
    <w:rsid w:val="00685266"/>
    <w:rsid w:val="0068552B"/>
    <w:rsid w:val="006855D9"/>
    <w:rsid w:val="00685652"/>
    <w:rsid w:val="00685AD8"/>
    <w:rsid w:val="00685C02"/>
    <w:rsid w:val="00685D6C"/>
    <w:rsid w:val="00685D82"/>
    <w:rsid w:val="00685E74"/>
    <w:rsid w:val="00685EFF"/>
    <w:rsid w:val="0068613B"/>
    <w:rsid w:val="00686665"/>
    <w:rsid w:val="00686762"/>
    <w:rsid w:val="006873E1"/>
    <w:rsid w:val="00687461"/>
    <w:rsid w:val="006876E0"/>
    <w:rsid w:val="006900EA"/>
    <w:rsid w:val="00690246"/>
    <w:rsid w:val="00690487"/>
    <w:rsid w:val="006905B5"/>
    <w:rsid w:val="0069125A"/>
    <w:rsid w:val="00691891"/>
    <w:rsid w:val="00691B4D"/>
    <w:rsid w:val="00691D93"/>
    <w:rsid w:val="006923AA"/>
    <w:rsid w:val="00692855"/>
    <w:rsid w:val="00692BDA"/>
    <w:rsid w:val="00692D33"/>
    <w:rsid w:val="00692FA3"/>
    <w:rsid w:val="0069387A"/>
    <w:rsid w:val="00693F95"/>
    <w:rsid w:val="006940B2"/>
    <w:rsid w:val="00694A55"/>
    <w:rsid w:val="00695199"/>
    <w:rsid w:val="00695561"/>
    <w:rsid w:val="00695874"/>
    <w:rsid w:val="00696148"/>
    <w:rsid w:val="0069712B"/>
    <w:rsid w:val="00697198"/>
    <w:rsid w:val="00697309"/>
    <w:rsid w:val="006975FF"/>
    <w:rsid w:val="006976F0"/>
    <w:rsid w:val="006977A0"/>
    <w:rsid w:val="006978D1"/>
    <w:rsid w:val="00697EB5"/>
    <w:rsid w:val="006A00B7"/>
    <w:rsid w:val="006A03DB"/>
    <w:rsid w:val="006A1290"/>
    <w:rsid w:val="006A1432"/>
    <w:rsid w:val="006A14E7"/>
    <w:rsid w:val="006A152B"/>
    <w:rsid w:val="006A2031"/>
    <w:rsid w:val="006A2189"/>
    <w:rsid w:val="006A23DB"/>
    <w:rsid w:val="006A2442"/>
    <w:rsid w:val="006A2724"/>
    <w:rsid w:val="006A2CF5"/>
    <w:rsid w:val="006A2D58"/>
    <w:rsid w:val="006A2D66"/>
    <w:rsid w:val="006A4014"/>
    <w:rsid w:val="006A4B74"/>
    <w:rsid w:val="006A52FA"/>
    <w:rsid w:val="006A5344"/>
    <w:rsid w:val="006A581E"/>
    <w:rsid w:val="006A5B3B"/>
    <w:rsid w:val="006A5DC6"/>
    <w:rsid w:val="006A5F0F"/>
    <w:rsid w:val="006A7031"/>
    <w:rsid w:val="006A7283"/>
    <w:rsid w:val="006A7919"/>
    <w:rsid w:val="006A793F"/>
    <w:rsid w:val="006A7B34"/>
    <w:rsid w:val="006B00AD"/>
    <w:rsid w:val="006B063D"/>
    <w:rsid w:val="006B0707"/>
    <w:rsid w:val="006B09D4"/>
    <w:rsid w:val="006B0B8D"/>
    <w:rsid w:val="006B0BAA"/>
    <w:rsid w:val="006B0DC8"/>
    <w:rsid w:val="006B1593"/>
    <w:rsid w:val="006B1792"/>
    <w:rsid w:val="006B1CE1"/>
    <w:rsid w:val="006B1F3E"/>
    <w:rsid w:val="006B2306"/>
    <w:rsid w:val="006B2D09"/>
    <w:rsid w:val="006B2DC9"/>
    <w:rsid w:val="006B341D"/>
    <w:rsid w:val="006B348E"/>
    <w:rsid w:val="006B3BEA"/>
    <w:rsid w:val="006B3EA7"/>
    <w:rsid w:val="006B4072"/>
    <w:rsid w:val="006B447B"/>
    <w:rsid w:val="006B479F"/>
    <w:rsid w:val="006B47AE"/>
    <w:rsid w:val="006B4B22"/>
    <w:rsid w:val="006B537F"/>
    <w:rsid w:val="006B56A6"/>
    <w:rsid w:val="006B619B"/>
    <w:rsid w:val="006B63E8"/>
    <w:rsid w:val="006B6AAB"/>
    <w:rsid w:val="006B6D35"/>
    <w:rsid w:val="006B6F2F"/>
    <w:rsid w:val="006B6F62"/>
    <w:rsid w:val="006B73DA"/>
    <w:rsid w:val="006B7823"/>
    <w:rsid w:val="006B7DDB"/>
    <w:rsid w:val="006C0059"/>
    <w:rsid w:val="006C0C73"/>
    <w:rsid w:val="006C0DC8"/>
    <w:rsid w:val="006C202B"/>
    <w:rsid w:val="006C2789"/>
    <w:rsid w:val="006C27CF"/>
    <w:rsid w:val="006C2B83"/>
    <w:rsid w:val="006C2D50"/>
    <w:rsid w:val="006C304C"/>
    <w:rsid w:val="006C3575"/>
    <w:rsid w:val="006C357D"/>
    <w:rsid w:val="006C3BEA"/>
    <w:rsid w:val="006C46D7"/>
    <w:rsid w:val="006C4EBF"/>
    <w:rsid w:val="006C5FCD"/>
    <w:rsid w:val="006C60D1"/>
    <w:rsid w:val="006C623E"/>
    <w:rsid w:val="006C7063"/>
    <w:rsid w:val="006C75EF"/>
    <w:rsid w:val="006C7770"/>
    <w:rsid w:val="006C7FBD"/>
    <w:rsid w:val="006D01F8"/>
    <w:rsid w:val="006D057D"/>
    <w:rsid w:val="006D058E"/>
    <w:rsid w:val="006D08E1"/>
    <w:rsid w:val="006D0F7E"/>
    <w:rsid w:val="006D117A"/>
    <w:rsid w:val="006D144F"/>
    <w:rsid w:val="006D161B"/>
    <w:rsid w:val="006D1B12"/>
    <w:rsid w:val="006D1FFF"/>
    <w:rsid w:val="006D2605"/>
    <w:rsid w:val="006D279D"/>
    <w:rsid w:val="006D30A2"/>
    <w:rsid w:val="006D3C6F"/>
    <w:rsid w:val="006D3D2D"/>
    <w:rsid w:val="006D3EAC"/>
    <w:rsid w:val="006D424E"/>
    <w:rsid w:val="006D4576"/>
    <w:rsid w:val="006D4CCB"/>
    <w:rsid w:val="006D4DA6"/>
    <w:rsid w:val="006D4EC1"/>
    <w:rsid w:val="006D5904"/>
    <w:rsid w:val="006D5D42"/>
    <w:rsid w:val="006D5E3B"/>
    <w:rsid w:val="006D64E5"/>
    <w:rsid w:val="006D69DB"/>
    <w:rsid w:val="006D6B3B"/>
    <w:rsid w:val="006D6BA7"/>
    <w:rsid w:val="006D70E0"/>
    <w:rsid w:val="006D710D"/>
    <w:rsid w:val="006D7326"/>
    <w:rsid w:val="006D750B"/>
    <w:rsid w:val="006D7E4E"/>
    <w:rsid w:val="006E0417"/>
    <w:rsid w:val="006E05AC"/>
    <w:rsid w:val="006E0651"/>
    <w:rsid w:val="006E15ED"/>
    <w:rsid w:val="006E1912"/>
    <w:rsid w:val="006E1AA6"/>
    <w:rsid w:val="006E1E04"/>
    <w:rsid w:val="006E34C8"/>
    <w:rsid w:val="006E34E9"/>
    <w:rsid w:val="006E359E"/>
    <w:rsid w:val="006E38B2"/>
    <w:rsid w:val="006E3A71"/>
    <w:rsid w:val="006E4A89"/>
    <w:rsid w:val="006E4D54"/>
    <w:rsid w:val="006E4DC9"/>
    <w:rsid w:val="006E5760"/>
    <w:rsid w:val="006E6D23"/>
    <w:rsid w:val="006E6E61"/>
    <w:rsid w:val="006E710E"/>
    <w:rsid w:val="006E78BE"/>
    <w:rsid w:val="006E7AF7"/>
    <w:rsid w:val="006E7B27"/>
    <w:rsid w:val="006F07F5"/>
    <w:rsid w:val="006F0806"/>
    <w:rsid w:val="006F094B"/>
    <w:rsid w:val="006F0F2A"/>
    <w:rsid w:val="006F0F9D"/>
    <w:rsid w:val="006F124C"/>
    <w:rsid w:val="006F13E5"/>
    <w:rsid w:val="006F1939"/>
    <w:rsid w:val="006F1A80"/>
    <w:rsid w:val="006F24C4"/>
    <w:rsid w:val="006F271A"/>
    <w:rsid w:val="006F2E05"/>
    <w:rsid w:val="006F30B6"/>
    <w:rsid w:val="006F4215"/>
    <w:rsid w:val="006F4477"/>
    <w:rsid w:val="006F4E35"/>
    <w:rsid w:val="006F514E"/>
    <w:rsid w:val="006F5217"/>
    <w:rsid w:val="006F528B"/>
    <w:rsid w:val="006F56CF"/>
    <w:rsid w:val="006F5A1B"/>
    <w:rsid w:val="006F5E73"/>
    <w:rsid w:val="006F60C5"/>
    <w:rsid w:val="006F66A0"/>
    <w:rsid w:val="006F6C3F"/>
    <w:rsid w:val="006F6DA6"/>
    <w:rsid w:val="006F6EAE"/>
    <w:rsid w:val="006F7475"/>
    <w:rsid w:val="006F7C6A"/>
    <w:rsid w:val="006F7E12"/>
    <w:rsid w:val="007000B8"/>
    <w:rsid w:val="007001BD"/>
    <w:rsid w:val="007008A9"/>
    <w:rsid w:val="00700AC0"/>
    <w:rsid w:val="007017E7"/>
    <w:rsid w:val="00701942"/>
    <w:rsid w:val="007020F2"/>
    <w:rsid w:val="00702473"/>
    <w:rsid w:val="0070267B"/>
    <w:rsid w:val="00702E21"/>
    <w:rsid w:val="007030AA"/>
    <w:rsid w:val="00703146"/>
    <w:rsid w:val="00703959"/>
    <w:rsid w:val="00703AF1"/>
    <w:rsid w:val="00703C81"/>
    <w:rsid w:val="007040BE"/>
    <w:rsid w:val="00704396"/>
    <w:rsid w:val="0070444F"/>
    <w:rsid w:val="007047C7"/>
    <w:rsid w:val="007048FF"/>
    <w:rsid w:val="00704E75"/>
    <w:rsid w:val="00705BE7"/>
    <w:rsid w:val="00706034"/>
    <w:rsid w:val="00706AEB"/>
    <w:rsid w:val="00707D31"/>
    <w:rsid w:val="00710517"/>
    <w:rsid w:val="00710548"/>
    <w:rsid w:val="0071093D"/>
    <w:rsid w:val="00710AA2"/>
    <w:rsid w:val="00710D25"/>
    <w:rsid w:val="00710F50"/>
    <w:rsid w:val="007111D1"/>
    <w:rsid w:val="007117C7"/>
    <w:rsid w:val="00711971"/>
    <w:rsid w:val="00711A9E"/>
    <w:rsid w:val="00711C0D"/>
    <w:rsid w:val="00712227"/>
    <w:rsid w:val="00712826"/>
    <w:rsid w:val="00712E51"/>
    <w:rsid w:val="007136D1"/>
    <w:rsid w:val="007142E5"/>
    <w:rsid w:val="0071488A"/>
    <w:rsid w:val="00714CE3"/>
    <w:rsid w:val="007150DB"/>
    <w:rsid w:val="007155BC"/>
    <w:rsid w:val="00715B19"/>
    <w:rsid w:val="00715D1F"/>
    <w:rsid w:val="00716039"/>
    <w:rsid w:val="0071650E"/>
    <w:rsid w:val="0071661D"/>
    <w:rsid w:val="007167E3"/>
    <w:rsid w:val="00716AAD"/>
    <w:rsid w:val="00716B08"/>
    <w:rsid w:val="00716C8D"/>
    <w:rsid w:val="00716D97"/>
    <w:rsid w:val="007174FA"/>
    <w:rsid w:val="00717F53"/>
    <w:rsid w:val="00717F97"/>
    <w:rsid w:val="0072042F"/>
    <w:rsid w:val="00720626"/>
    <w:rsid w:val="00720B85"/>
    <w:rsid w:val="007213F2"/>
    <w:rsid w:val="0072166D"/>
    <w:rsid w:val="0072187D"/>
    <w:rsid w:val="00721C2D"/>
    <w:rsid w:val="00721C9E"/>
    <w:rsid w:val="00722053"/>
    <w:rsid w:val="0072219F"/>
    <w:rsid w:val="00723230"/>
    <w:rsid w:val="00723BD9"/>
    <w:rsid w:val="00723E2E"/>
    <w:rsid w:val="00724394"/>
    <w:rsid w:val="007248BE"/>
    <w:rsid w:val="00724ADD"/>
    <w:rsid w:val="00725312"/>
    <w:rsid w:val="0072536C"/>
    <w:rsid w:val="007258A9"/>
    <w:rsid w:val="00725944"/>
    <w:rsid w:val="00725A1A"/>
    <w:rsid w:val="00725A1E"/>
    <w:rsid w:val="00725EC9"/>
    <w:rsid w:val="00726861"/>
    <w:rsid w:val="00726873"/>
    <w:rsid w:val="0072724F"/>
    <w:rsid w:val="007276FA"/>
    <w:rsid w:val="00727721"/>
    <w:rsid w:val="007278EA"/>
    <w:rsid w:val="00727949"/>
    <w:rsid w:val="007279C4"/>
    <w:rsid w:val="00731105"/>
    <w:rsid w:val="00731BB3"/>
    <w:rsid w:val="00731E8E"/>
    <w:rsid w:val="0073251A"/>
    <w:rsid w:val="0073293F"/>
    <w:rsid w:val="0073294F"/>
    <w:rsid w:val="00732BEE"/>
    <w:rsid w:val="00733060"/>
    <w:rsid w:val="0073352B"/>
    <w:rsid w:val="007339C3"/>
    <w:rsid w:val="007342BF"/>
    <w:rsid w:val="007342EA"/>
    <w:rsid w:val="00735276"/>
    <w:rsid w:val="00735688"/>
    <w:rsid w:val="00735E22"/>
    <w:rsid w:val="00735EBA"/>
    <w:rsid w:val="0073724D"/>
    <w:rsid w:val="00737553"/>
    <w:rsid w:val="00737600"/>
    <w:rsid w:val="007376FA"/>
    <w:rsid w:val="00737789"/>
    <w:rsid w:val="0074019E"/>
    <w:rsid w:val="0074046B"/>
    <w:rsid w:val="007406D2"/>
    <w:rsid w:val="00740AE9"/>
    <w:rsid w:val="00740BF4"/>
    <w:rsid w:val="00741720"/>
    <w:rsid w:val="00741835"/>
    <w:rsid w:val="00741AE7"/>
    <w:rsid w:val="00741F58"/>
    <w:rsid w:val="00742370"/>
    <w:rsid w:val="00742B20"/>
    <w:rsid w:val="007437F9"/>
    <w:rsid w:val="00743CF8"/>
    <w:rsid w:val="00744297"/>
    <w:rsid w:val="007443CD"/>
    <w:rsid w:val="007444D1"/>
    <w:rsid w:val="00744692"/>
    <w:rsid w:val="007448EC"/>
    <w:rsid w:val="00744BDA"/>
    <w:rsid w:val="0074505A"/>
    <w:rsid w:val="0074506A"/>
    <w:rsid w:val="00745393"/>
    <w:rsid w:val="00745BB1"/>
    <w:rsid w:val="00747096"/>
    <w:rsid w:val="00747A3A"/>
    <w:rsid w:val="00747B18"/>
    <w:rsid w:val="00747D1A"/>
    <w:rsid w:val="00747EB1"/>
    <w:rsid w:val="00747FA5"/>
    <w:rsid w:val="007500AB"/>
    <w:rsid w:val="007505CD"/>
    <w:rsid w:val="00750AD3"/>
    <w:rsid w:val="00750C29"/>
    <w:rsid w:val="007520E6"/>
    <w:rsid w:val="00753020"/>
    <w:rsid w:val="00753ABB"/>
    <w:rsid w:val="00753C02"/>
    <w:rsid w:val="00753FD1"/>
    <w:rsid w:val="00754058"/>
    <w:rsid w:val="007540AD"/>
    <w:rsid w:val="00754486"/>
    <w:rsid w:val="00754E75"/>
    <w:rsid w:val="00755494"/>
    <w:rsid w:val="00755CBF"/>
    <w:rsid w:val="00756B4B"/>
    <w:rsid w:val="0075757B"/>
    <w:rsid w:val="00757BC3"/>
    <w:rsid w:val="00757C45"/>
    <w:rsid w:val="00757FD2"/>
    <w:rsid w:val="00760F47"/>
    <w:rsid w:val="00761373"/>
    <w:rsid w:val="00761481"/>
    <w:rsid w:val="00761677"/>
    <w:rsid w:val="007618A5"/>
    <w:rsid w:val="00761A11"/>
    <w:rsid w:val="00762884"/>
    <w:rsid w:val="00762BAF"/>
    <w:rsid w:val="00762FB0"/>
    <w:rsid w:val="007631A3"/>
    <w:rsid w:val="007632F2"/>
    <w:rsid w:val="007634C8"/>
    <w:rsid w:val="007637CE"/>
    <w:rsid w:val="007640D4"/>
    <w:rsid w:val="007642D4"/>
    <w:rsid w:val="007643DC"/>
    <w:rsid w:val="00764494"/>
    <w:rsid w:val="0076476A"/>
    <w:rsid w:val="0076558C"/>
    <w:rsid w:val="00765A85"/>
    <w:rsid w:val="00765BFB"/>
    <w:rsid w:val="00766135"/>
    <w:rsid w:val="0076660D"/>
    <w:rsid w:val="00766A8A"/>
    <w:rsid w:val="00766CF8"/>
    <w:rsid w:val="00767BB9"/>
    <w:rsid w:val="00767C03"/>
    <w:rsid w:val="00767C31"/>
    <w:rsid w:val="00770059"/>
    <w:rsid w:val="00770587"/>
    <w:rsid w:val="00770FAD"/>
    <w:rsid w:val="00771274"/>
    <w:rsid w:val="00771288"/>
    <w:rsid w:val="0077167D"/>
    <w:rsid w:val="00771BB8"/>
    <w:rsid w:val="00772DB9"/>
    <w:rsid w:val="00773778"/>
    <w:rsid w:val="00773DDD"/>
    <w:rsid w:val="007746F9"/>
    <w:rsid w:val="007751A9"/>
    <w:rsid w:val="007758A5"/>
    <w:rsid w:val="00776465"/>
    <w:rsid w:val="007767ED"/>
    <w:rsid w:val="00776E30"/>
    <w:rsid w:val="0077754E"/>
    <w:rsid w:val="0077764E"/>
    <w:rsid w:val="00777792"/>
    <w:rsid w:val="00777A8E"/>
    <w:rsid w:val="0078003A"/>
    <w:rsid w:val="00780425"/>
    <w:rsid w:val="00780601"/>
    <w:rsid w:val="0078079A"/>
    <w:rsid w:val="007809DB"/>
    <w:rsid w:val="00780C97"/>
    <w:rsid w:val="00780D98"/>
    <w:rsid w:val="00780DF0"/>
    <w:rsid w:val="007810B8"/>
    <w:rsid w:val="0078167C"/>
    <w:rsid w:val="0078174F"/>
    <w:rsid w:val="00781D44"/>
    <w:rsid w:val="00782022"/>
    <w:rsid w:val="007821C8"/>
    <w:rsid w:val="007835F6"/>
    <w:rsid w:val="007841CC"/>
    <w:rsid w:val="007842E8"/>
    <w:rsid w:val="007843CF"/>
    <w:rsid w:val="007843D0"/>
    <w:rsid w:val="0078449C"/>
    <w:rsid w:val="0078454A"/>
    <w:rsid w:val="00784DA4"/>
    <w:rsid w:val="00784DB1"/>
    <w:rsid w:val="00785353"/>
    <w:rsid w:val="00785927"/>
    <w:rsid w:val="00785AEF"/>
    <w:rsid w:val="00785E7A"/>
    <w:rsid w:val="00786571"/>
    <w:rsid w:val="007866BA"/>
    <w:rsid w:val="00786F99"/>
    <w:rsid w:val="00787010"/>
    <w:rsid w:val="0078734F"/>
    <w:rsid w:val="00787F49"/>
    <w:rsid w:val="007902E1"/>
    <w:rsid w:val="00790DE6"/>
    <w:rsid w:val="00791447"/>
    <w:rsid w:val="00791547"/>
    <w:rsid w:val="00792DBF"/>
    <w:rsid w:val="007933B9"/>
    <w:rsid w:val="0079365C"/>
    <w:rsid w:val="00794B87"/>
    <w:rsid w:val="00794B96"/>
    <w:rsid w:val="00794BC0"/>
    <w:rsid w:val="007956A5"/>
    <w:rsid w:val="007956DE"/>
    <w:rsid w:val="0079597F"/>
    <w:rsid w:val="00797093"/>
    <w:rsid w:val="007972E3"/>
    <w:rsid w:val="007A0D9B"/>
    <w:rsid w:val="007A0E25"/>
    <w:rsid w:val="007A11D3"/>
    <w:rsid w:val="007A192D"/>
    <w:rsid w:val="007A1D34"/>
    <w:rsid w:val="007A1E80"/>
    <w:rsid w:val="007A1FFA"/>
    <w:rsid w:val="007A25B7"/>
    <w:rsid w:val="007A2A09"/>
    <w:rsid w:val="007A2B4F"/>
    <w:rsid w:val="007A2BA5"/>
    <w:rsid w:val="007A2D5C"/>
    <w:rsid w:val="007A411A"/>
    <w:rsid w:val="007A474A"/>
    <w:rsid w:val="007A4A89"/>
    <w:rsid w:val="007A5031"/>
    <w:rsid w:val="007A5533"/>
    <w:rsid w:val="007A5694"/>
    <w:rsid w:val="007A5AC2"/>
    <w:rsid w:val="007A5E99"/>
    <w:rsid w:val="007A5FA1"/>
    <w:rsid w:val="007A67CF"/>
    <w:rsid w:val="007A6FBA"/>
    <w:rsid w:val="007A7402"/>
    <w:rsid w:val="007A75A4"/>
    <w:rsid w:val="007A7813"/>
    <w:rsid w:val="007A7D23"/>
    <w:rsid w:val="007A7D7B"/>
    <w:rsid w:val="007B015A"/>
    <w:rsid w:val="007B01EF"/>
    <w:rsid w:val="007B0B87"/>
    <w:rsid w:val="007B0ED8"/>
    <w:rsid w:val="007B0F9F"/>
    <w:rsid w:val="007B1639"/>
    <w:rsid w:val="007B1AE8"/>
    <w:rsid w:val="007B23D1"/>
    <w:rsid w:val="007B2513"/>
    <w:rsid w:val="007B2DD1"/>
    <w:rsid w:val="007B38CD"/>
    <w:rsid w:val="007B3A28"/>
    <w:rsid w:val="007B4E9A"/>
    <w:rsid w:val="007B5758"/>
    <w:rsid w:val="007B5B06"/>
    <w:rsid w:val="007B5B64"/>
    <w:rsid w:val="007B5C16"/>
    <w:rsid w:val="007B610E"/>
    <w:rsid w:val="007B61BB"/>
    <w:rsid w:val="007B62CC"/>
    <w:rsid w:val="007B6310"/>
    <w:rsid w:val="007B6EA8"/>
    <w:rsid w:val="007B72BB"/>
    <w:rsid w:val="007B7321"/>
    <w:rsid w:val="007B73B1"/>
    <w:rsid w:val="007B7ECD"/>
    <w:rsid w:val="007C01DD"/>
    <w:rsid w:val="007C086F"/>
    <w:rsid w:val="007C08BB"/>
    <w:rsid w:val="007C0EAB"/>
    <w:rsid w:val="007C12DD"/>
    <w:rsid w:val="007C14BE"/>
    <w:rsid w:val="007C18E5"/>
    <w:rsid w:val="007C1A0E"/>
    <w:rsid w:val="007C1AB8"/>
    <w:rsid w:val="007C1DBD"/>
    <w:rsid w:val="007C203B"/>
    <w:rsid w:val="007C2088"/>
    <w:rsid w:val="007C2CF1"/>
    <w:rsid w:val="007C31D4"/>
    <w:rsid w:val="007C32AE"/>
    <w:rsid w:val="007C3B4A"/>
    <w:rsid w:val="007C42A1"/>
    <w:rsid w:val="007C5050"/>
    <w:rsid w:val="007C5647"/>
    <w:rsid w:val="007C580C"/>
    <w:rsid w:val="007C5AF1"/>
    <w:rsid w:val="007C5CAA"/>
    <w:rsid w:val="007C639D"/>
    <w:rsid w:val="007C6C90"/>
    <w:rsid w:val="007C71F7"/>
    <w:rsid w:val="007C7418"/>
    <w:rsid w:val="007C7995"/>
    <w:rsid w:val="007C7AB9"/>
    <w:rsid w:val="007D0007"/>
    <w:rsid w:val="007D0044"/>
    <w:rsid w:val="007D030A"/>
    <w:rsid w:val="007D0339"/>
    <w:rsid w:val="007D03B1"/>
    <w:rsid w:val="007D064C"/>
    <w:rsid w:val="007D0E1D"/>
    <w:rsid w:val="007D0FE9"/>
    <w:rsid w:val="007D1237"/>
    <w:rsid w:val="007D13F7"/>
    <w:rsid w:val="007D1DA3"/>
    <w:rsid w:val="007D1ED7"/>
    <w:rsid w:val="007D1ED9"/>
    <w:rsid w:val="007D2DF8"/>
    <w:rsid w:val="007D3ADF"/>
    <w:rsid w:val="007D3B61"/>
    <w:rsid w:val="007D4B78"/>
    <w:rsid w:val="007D4C79"/>
    <w:rsid w:val="007D4F95"/>
    <w:rsid w:val="007D588B"/>
    <w:rsid w:val="007D5A77"/>
    <w:rsid w:val="007D5B34"/>
    <w:rsid w:val="007D5BFB"/>
    <w:rsid w:val="007D5DED"/>
    <w:rsid w:val="007D63AE"/>
    <w:rsid w:val="007D69BA"/>
    <w:rsid w:val="007D75D5"/>
    <w:rsid w:val="007D76AF"/>
    <w:rsid w:val="007D7725"/>
    <w:rsid w:val="007D7A03"/>
    <w:rsid w:val="007E0C70"/>
    <w:rsid w:val="007E0DEE"/>
    <w:rsid w:val="007E1091"/>
    <w:rsid w:val="007E13A7"/>
    <w:rsid w:val="007E1749"/>
    <w:rsid w:val="007E1AD8"/>
    <w:rsid w:val="007E1BA5"/>
    <w:rsid w:val="007E22DA"/>
    <w:rsid w:val="007E2531"/>
    <w:rsid w:val="007E33B1"/>
    <w:rsid w:val="007E3731"/>
    <w:rsid w:val="007E37FB"/>
    <w:rsid w:val="007E384E"/>
    <w:rsid w:val="007E3C0A"/>
    <w:rsid w:val="007E3CB9"/>
    <w:rsid w:val="007E3FA2"/>
    <w:rsid w:val="007E4126"/>
    <w:rsid w:val="007E4177"/>
    <w:rsid w:val="007E43A7"/>
    <w:rsid w:val="007E4F4D"/>
    <w:rsid w:val="007E51A4"/>
    <w:rsid w:val="007E53BF"/>
    <w:rsid w:val="007E5850"/>
    <w:rsid w:val="007E59DE"/>
    <w:rsid w:val="007E6672"/>
    <w:rsid w:val="007E68D0"/>
    <w:rsid w:val="007E7BAE"/>
    <w:rsid w:val="007E7CF9"/>
    <w:rsid w:val="007E7D52"/>
    <w:rsid w:val="007F01A3"/>
    <w:rsid w:val="007F021B"/>
    <w:rsid w:val="007F07D0"/>
    <w:rsid w:val="007F1117"/>
    <w:rsid w:val="007F1394"/>
    <w:rsid w:val="007F1432"/>
    <w:rsid w:val="007F1BC9"/>
    <w:rsid w:val="007F23A6"/>
    <w:rsid w:val="007F28D2"/>
    <w:rsid w:val="007F2DF8"/>
    <w:rsid w:val="007F3940"/>
    <w:rsid w:val="007F39ED"/>
    <w:rsid w:val="007F446D"/>
    <w:rsid w:val="007F467B"/>
    <w:rsid w:val="007F4C8D"/>
    <w:rsid w:val="007F4D59"/>
    <w:rsid w:val="007F4EE7"/>
    <w:rsid w:val="007F55FF"/>
    <w:rsid w:val="007F5686"/>
    <w:rsid w:val="007F568A"/>
    <w:rsid w:val="007F58F9"/>
    <w:rsid w:val="007F5D3B"/>
    <w:rsid w:val="007F5E0B"/>
    <w:rsid w:val="007F69B4"/>
    <w:rsid w:val="007F6A77"/>
    <w:rsid w:val="007F6BF3"/>
    <w:rsid w:val="007F6C99"/>
    <w:rsid w:val="007F74BA"/>
    <w:rsid w:val="007F75B6"/>
    <w:rsid w:val="007F7989"/>
    <w:rsid w:val="007F7A8B"/>
    <w:rsid w:val="007F7BC2"/>
    <w:rsid w:val="00800986"/>
    <w:rsid w:val="008012B7"/>
    <w:rsid w:val="00801424"/>
    <w:rsid w:val="008014E9"/>
    <w:rsid w:val="00801DBF"/>
    <w:rsid w:val="00801E34"/>
    <w:rsid w:val="00801E9C"/>
    <w:rsid w:val="008024B3"/>
    <w:rsid w:val="00802B5F"/>
    <w:rsid w:val="0080318C"/>
    <w:rsid w:val="0080355C"/>
    <w:rsid w:val="00803736"/>
    <w:rsid w:val="00803C00"/>
    <w:rsid w:val="00804241"/>
    <w:rsid w:val="008047AC"/>
    <w:rsid w:val="00804BD4"/>
    <w:rsid w:val="00805721"/>
    <w:rsid w:val="00805A52"/>
    <w:rsid w:val="008066EB"/>
    <w:rsid w:val="00806A24"/>
    <w:rsid w:val="00806CC9"/>
    <w:rsid w:val="0081024D"/>
    <w:rsid w:val="00810B27"/>
    <w:rsid w:val="00811708"/>
    <w:rsid w:val="00812490"/>
    <w:rsid w:val="00812B9F"/>
    <w:rsid w:val="00812D04"/>
    <w:rsid w:val="00812D15"/>
    <w:rsid w:val="00812E5E"/>
    <w:rsid w:val="0081329B"/>
    <w:rsid w:val="00813418"/>
    <w:rsid w:val="00814551"/>
    <w:rsid w:val="00814AEF"/>
    <w:rsid w:val="008152ED"/>
    <w:rsid w:val="00815324"/>
    <w:rsid w:val="0081552B"/>
    <w:rsid w:val="00815650"/>
    <w:rsid w:val="008158FF"/>
    <w:rsid w:val="00815968"/>
    <w:rsid w:val="00815E88"/>
    <w:rsid w:val="0082020E"/>
    <w:rsid w:val="00820342"/>
    <w:rsid w:val="0082163E"/>
    <w:rsid w:val="00821714"/>
    <w:rsid w:val="00821727"/>
    <w:rsid w:val="008217FC"/>
    <w:rsid w:val="00821A52"/>
    <w:rsid w:val="00821BAB"/>
    <w:rsid w:val="00821BF6"/>
    <w:rsid w:val="00822014"/>
    <w:rsid w:val="00822214"/>
    <w:rsid w:val="00822986"/>
    <w:rsid w:val="00822A6B"/>
    <w:rsid w:val="00822E20"/>
    <w:rsid w:val="00822EB5"/>
    <w:rsid w:val="0082314C"/>
    <w:rsid w:val="00823701"/>
    <w:rsid w:val="00823DCA"/>
    <w:rsid w:val="00824741"/>
    <w:rsid w:val="00824B36"/>
    <w:rsid w:val="00824CBE"/>
    <w:rsid w:val="00824FEF"/>
    <w:rsid w:val="008252C0"/>
    <w:rsid w:val="008257BA"/>
    <w:rsid w:val="00825831"/>
    <w:rsid w:val="00826042"/>
    <w:rsid w:val="00826104"/>
    <w:rsid w:val="008261EF"/>
    <w:rsid w:val="00826445"/>
    <w:rsid w:val="00826762"/>
    <w:rsid w:val="00826DD8"/>
    <w:rsid w:val="008272A6"/>
    <w:rsid w:val="00827C5D"/>
    <w:rsid w:val="00830433"/>
    <w:rsid w:val="008307B8"/>
    <w:rsid w:val="00830B99"/>
    <w:rsid w:val="0083322B"/>
    <w:rsid w:val="0083327D"/>
    <w:rsid w:val="008335A9"/>
    <w:rsid w:val="00833987"/>
    <w:rsid w:val="00834502"/>
    <w:rsid w:val="00834DFA"/>
    <w:rsid w:val="0083502F"/>
    <w:rsid w:val="008350EA"/>
    <w:rsid w:val="00836D73"/>
    <w:rsid w:val="00837298"/>
    <w:rsid w:val="00837BD4"/>
    <w:rsid w:val="00837C33"/>
    <w:rsid w:val="00840371"/>
    <w:rsid w:val="0084051F"/>
    <w:rsid w:val="00840631"/>
    <w:rsid w:val="00840DF2"/>
    <w:rsid w:val="00840F13"/>
    <w:rsid w:val="008416AF"/>
    <w:rsid w:val="0084198C"/>
    <w:rsid w:val="00841ADD"/>
    <w:rsid w:val="00841EEC"/>
    <w:rsid w:val="008424DD"/>
    <w:rsid w:val="008428B5"/>
    <w:rsid w:val="00842BAF"/>
    <w:rsid w:val="00842DAE"/>
    <w:rsid w:val="00844162"/>
    <w:rsid w:val="00844B54"/>
    <w:rsid w:val="00844D67"/>
    <w:rsid w:val="008453E8"/>
    <w:rsid w:val="00845E32"/>
    <w:rsid w:val="0084642D"/>
    <w:rsid w:val="00846C3E"/>
    <w:rsid w:val="00847930"/>
    <w:rsid w:val="00847965"/>
    <w:rsid w:val="00847D85"/>
    <w:rsid w:val="00847F0D"/>
    <w:rsid w:val="00847F47"/>
    <w:rsid w:val="008507AA"/>
    <w:rsid w:val="008511FB"/>
    <w:rsid w:val="008513DA"/>
    <w:rsid w:val="00851814"/>
    <w:rsid w:val="008531E2"/>
    <w:rsid w:val="008535C7"/>
    <w:rsid w:val="0085376C"/>
    <w:rsid w:val="00853A07"/>
    <w:rsid w:val="00853E2E"/>
    <w:rsid w:val="00854095"/>
    <w:rsid w:val="00854935"/>
    <w:rsid w:val="00855616"/>
    <w:rsid w:val="0085631B"/>
    <w:rsid w:val="00857F9C"/>
    <w:rsid w:val="008603E9"/>
    <w:rsid w:val="00860CCE"/>
    <w:rsid w:val="00860FA3"/>
    <w:rsid w:val="00861A54"/>
    <w:rsid w:val="00861B77"/>
    <w:rsid w:val="00861CBB"/>
    <w:rsid w:val="00861E0F"/>
    <w:rsid w:val="008620A1"/>
    <w:rsid w:val="008630CC"/>
    <w:rsid w:val="008632DC"/>
    <w:rsid w:val="0086387E"/>
    <w:rsid w:val="00863897"/>
    <w:rsid w:val="0086397C"/>
    <w:rsid w:val="00863BD4"/>
    <w:rsid w:val="00863C98"/>
    <w:rsid w:val="0086402C"/>
    <w:rsid w:val="00864208"/>
    <w:rsid w:val="00864529"/>
    <w:rsid w:val="00864611"/>
    <w:rsid w:val="00864AC5"/>
    <w:rsid w:val="00864AD4"/>
    <w:rsid w:val="00865B39"/>
    <w:rsid w:val="00865C7F"/>
    <w:rsid w:val="00865F7A"/>
    <w:rsid w:val="008665A2"/>
    <w:rsid w:val="008666DC"/>
    <w:rsid w:val="008669ED"/>
    <w:rsid w:val="00866BB8"/>
    <w:rsid w:val="0086753C"/>
    <w:rsid w:val="0086780F"/>
    <w:rsid w:val="00867989"/>
    <w:rsid w:val="0087009D"/>
    <w:rsid w:val="008702CB"/>
    <w:rsid w:val="00870CB6"/>
    <w:rsid w:val="00870FEA"/>
    <w:rsid w:val="008714C9"/>
    <w:rsid w:val="0087265E"/>
    <w:rsid w:val="008727B2"/>
    <w:rsid w:val="008732C8"/>
    <w:rsid w:val="00873862"/>
    <w:rsid w:val="00873866"/>
    <w:rsid w:val="008741DC"/>
    <w:rsid w:val="008741F9"/>
    <w:rsid w:val="0087481F"/>
    <w:rsid w:val="00874A3B"/>
    <w:rsid w:val="00874F72"/>
    <w:rsid w:val="0087514D"/>
    <w:rsid w:val="0087525C"/>
    <w:rsid w:val="00875522"/>
    <w:rsid w:val="00875B30"/>
    <w:rsid w:val="00875FFD"/>
    <w:rsid w:val="00876C2D"/>
    <w:rsid w:val="00880723"/>
    <w:rsid w:val="00880940"/>
    <w:rsid w:val="00880CBE"/>
    <w:rsid w:val="00880FBF"/>
    <w:rsid w:val="00880FF9"/>
    <w:rsid w:val="008810A5"/>
    <w:rsid w:val="008812AD"/>
    <w:rsid w:val="00881BCC"/>
    <w:rsid w:val="00882075"/>
    <w:rsid w:val="008820AE"/>
    <w:rsid w:val="00882147"/>
    <w:rsid w:val="0088219F"/>
    <w:rsid w:val="008838AC"/>
    <w:rsid w:val="008851DB"/>
    <w:rsid w:val="0088564A"/>
    <w:rsid w:val="00885A95"/>
    <w:rsid w:val="0088614D"/>
    <w:rsid w:val="00886619"/>
    <w:rsid w:val="00886D53"/>
    <w:rsid w:val="0088736D"/>
    <w:rsid w:val="008876D8"/>
    <w:rsid w:val="008908DB"/>
    <w:rsid w:val="008909CF"/>
    <w:rsid w:val="00890B74"/>
    <w:rsid w:val="00890BE1"/>
    <w:rsid w:val="00890D14"/>
    <w:rsid w:val="00890E2A"/>
    <w:rsid w:val="00891279"/>
    <w:rsid w:val="00891A1F"/>
    <w:rsid w:val="00891BB7"/>
    <w:rsid w:val="00892113"/>
    <w:rsid w:val="00892478"/>
    <w:rsid w:val="00892C05"/>
    <w:rsid w:val="00892FD6"/>
    <w:rsid w:val="00893314"/>
    <w:rsid w:val="008934AF"/>
    <w:rsid w:val="00894061"/>
    <w:rsid w:val="00894203"/>
    <w:rsid w:val="0089465F"/>
    <w:rsid w:val="008946C8"/>
    <w:rsid w:val="0089477B"/>
    <w:rsid w:val="00895B1A"/>
    <w:rsid w:val="00895C7D"/>
    <w:rsid w:val="00896095"/>
    <w:rsid w:val="00896100"/>
    <w:rsid w:val="00896101"/>
    <w:rsid w:val="00897138"/>
    <w:rsid w:val="0089754A"/>
    <w:rsid w:val="008A009E"/>
    <w:rsid w:val="008A0463"/>
    <w:rsid w:val="008A05C4"/>
    <w:rsid w:val="008A09D4"/>
    <w:rsid w:val="008A1243"/>
    <w:rsid w:val="008A134A"/>
    <w:rsid w:val="008A13F7"/>
    <w:rsid w:val="008A140A"/>
    <w:rsid w:val="008A1471"/>
    <w:rsid w:val="008A154A"/>
    <w:rsid w:val="008A157B"/>
    <w:rsid w:val="008A160E"/>
    <w:rsid w:val="008A293C"/>
    <w:rsid w:val="008A2ED4"/>
    <w:rsid w:val="008A430F"/>
    <w:rsid w:val="008A4498"/>
    <w:rsid w:val="008A4539"/>
    <w:rsid w:val="008A4566"/>
    <w:rsid w:val="008A4B38"/>
    <w:rsid w:val="008A4D20"/>
    <w:rsid w:val="008A4EAC"/>
    <w:rsid w:val="008A54C2"/>
    <w:rsid w:val="008A566C"/>
    <w:rsid w:val="008A63DB"/>
    <w:rsid w:val="008A63EB"/>
    <w:rsid w:val="008A6A55"/>
    <w:rsid w:val="008A6B5C"/>
    <w:rsid w:val="008A7415"/>
    <w:rsid w:val="008A7458"/>
    <w:rsid w:val="008A76C9"/>
    <w:rsid w:val="008A7906"/>
    <w:rsid w:val="008A7B23"/>
    <w:rsid w:val="008A7D26"/>
    <w:rsid w:val="008A7E1F"/>
    <w:rsid w:val="008A7FF7"/>
    <w:rsid w:val="008B0DED"/>
    <w:rsid w:val="008B1BE5"/>
    <w:rsid w:val="008B1DE7"/>
    <w:rsid w:val="008B1E71"/>
    <w:rsid w:val="008B2BC1"/>
    <w:rsid w:val="008B3436"/>
    <w:rsid w:val="008B389C"/>
    <w:rsid w:val="008B3D84"/>
    <w:rsid w:val="008B4094"/>
    <w:rsid w:val="008B490F"/>
    <w:rsid w:val="008B4F4B"/>
    <w:rsid w:val="008B50B3"/>
    <w:rsid w:val="008B58AB"/>
    <w:rsid w:val="008B59A9"/>
    <w:rsid w:val="008B5B40"/>
    <w:rsid w:val="008B65FF"/>
    <w:rsid w:val="008B683D"/>
    <w:rsid w:val="008B6933"/>
    <w:rsid w:val="008B6B68"/>
    <w:rsid w:val="008B6C18"/>
    <w:rsid w:val="008B6E39"/>
    <w:rsid w:val="008C047F"/>
    <w:rsid w:val="008C05CD"/>
    <w:rsid w:val="008C0651"/>
    <w:rsid w:val="008C08A9"/>
    <w:rsid w:val="008C09A6"/>
    <w:rsid w:val="008C1094"/>
    <w:rsid w:val="008C1B8A"/>
    <w:rsid w:val="008C2947"/>
    <w:rsid w:val="008C2956"/>
    <w:rsid w:val="008C2B44"/>
    <w:rsid w:val="008C2D25"/>
    <w:rsid w:val="008C2D65"/>
    <w:rsid w:val="008C2D70"/>
    <w:rsid w:val="008C3242"/>
    <w:rsid w:val="008C4060"/>
    <w:rsid w:val="008C414E"/>
    <w:rsid w:val="008C4740"/>
    <w:rsid w:val="008C4941"/>
    <w:rsid w:val="008C49C7"/>
    <w:rsid w:val="008C546F"/>
    <w:rsid w:val="008C633A"/>
    <w:rsid w:val="008C6466"/>
    <w:rsid w:val="008C7EB1"/>
    <w:rsid w:val="008D0866"/>
    <w:rsid w:val="008D108F"/>
    <w:rsid w:val="008D15EE"/>
    <w:rsid w:val="008D240E"/>
    <w:rsid w:val="008D2D10"/>
    <w:rsid w:val="008D31EB"/>
    <w:rsid w:val="008D3F30"/>
    <w:rsid w:val="008D3F7F"/>
    <w:rsid w:val="008D434D"/>
    <w:rsid w:val="008D451A"/>
    <w:rsid w:val="008D4A8E"/>
    <w:rsid w:val="008D4B56"/>
    <w:rsid w:val="008D4CCD"/>
    <w:rsid w:val="008D4D71"/>
    <w:rsid w:val="008D4DBE"/>
    <w:rsid w:val="008D5A68"/>
    <w:rsid w:val="008D6D98"/>
    <w:rsid w:val="008D70B8"/>
    <w:rsid w:val="008D780C"/>
    <w:rsid w:val="008E008E"/>
    <w:rsid w:val="008E025D"/>
    <w:rsid w:val="008E04F7"/>
    <w:rsid w:val="008E0D88"/>
    <w:rsid w:val="008E0F1A"/>
    <w:rsid w:val="008E0FEE"/>
    <w:rsid w:val="008E111F"/>
    <w:rsid w:val="008E1210"/>
    <w:rsid w:val="008E1489"/>
    <w:rsid w:val="008E155C"/>
    <w:rsid w:val="008E2849"/>
    <w:rsid w:val="008E28BF"/>
    <w:rsid w:val="008E3004"/>
    <w:rsid w:val="008E337A"/>
    <w:rsid w:val="008E354D"/>
    <w:rsid w:val="008E3688"/>
    <w:rsid w:val="008E3DBF"/>
    <w:rsid w:val="008E4F79"/>
    <w:rsid w:val="008E513A"/>
    <w:rsid w:val="008E5208"/>
    <w:rsid w:val="008E52DD"/>
    <w:rsid w:val="008E5511"/>
    <w:rsid w:val="008E55A9"/>
    <w:rsid w:val="008E5D73"/>
    <w:rsid w:val="008E5DB4"/>
    <w:rsid w:val="008E6445"/>
    <w:rsid w:val="008E69F1"/>
    <w:rsid w:val="008E711D"/>
    <w:rsid w:val="008E7334"/>
    <w:rsid w:val="008E74C0"/>
    <w:rsid w:val="008E77AE"/>
    <w:rsid w:val="008F02C0"/>
    <w:rsid w:val="008F0381"/>
    <w:rsid w:val="008F06E3"/>
    <w:rsid w:val="008F074B"/>
    <w:rsid w:val="008F10A9"/>
    <w:rsid w:val="008F1324"/>
    <w:rsid w:val="008F201B"/>
    <w:rsid w:val="008F2535"/>
    <w:rsid w:val="008F2747"/>
    <w:rsid w:val="008F2A85"/>
    <w:rsid w:val="008F2F16"/>
    <w:rsid w:val="008F32D5"/>
    <w:rsid w:val="008F37A3"/>
    <w:rsid w:val="008F3A5A"/>
    <w:rsid w:val="008F3F57"/>
    <w:rsid w:val="008F447E"/>
    <w:rsid w:val="008F47F8"/>
    <w:rsid w:val="008F4A80"/>
    <w:rsid w:val="008F5107"/>
    <w:rsid w:val="008F5176"/>
    <w:rsid w:val="008F54B2"/>
    <w:rsid w:val="008F57D9"/>
    <w:rsid w:val="008F58BE"/>
    <w:rsid w:val="008F5978"/>
    <w:rsid w:val="008F6171"/>
    <w:rsid w:val="008F722E"/>
    <w:rsid w:val="008F7631"/>
    <w:rsid w:val="008F7848"/>
    <w:rsid w:val="0090007F"/>
    <w:rsid w:val="0090117A"/>
    <w:rsid w:val="0090121D"/>
    <w:rsid w:val="009015CA"/>
    <w:rsid w:val="00901901"/>
    <w:rsid w:val="00901B64"/>
    <w:rsid w:val="00901DB3"/>
    <w:rsid w:val="0090269A"/>
    <w:rsid w:val="00902809"/>
    <w:rsid w:val="009031EC"/>
    <w:rsid w:val="009036A9"/>
    <w:rsid w:val="0090556D"/>
    <w:rsid w:val="0090564A"/>
    <w:rsid w:val="009056C1"/>
    <w:rsid w:val="00905A4B"/>
    <w:rsid w:val="00905C4C"/>
    <w:rsid w:val="00905D04"/>
    <w:rsid w:val="009060C1"/>
    <w:rsid w:val="00906793"/>
    <w:rsid w:val="00906A3F"/>
    <w:rsid w:val="00906AA8"/>
    <w:rsid w:val="00906D57"/>
    <w:rsid w:val="0090708B"/>
    <w:rsid w:val="00907318"/>
    <w:rsid w:val="009074FD"/>
    <w:rsid w:val="00907688"/>
    <w:rsid w:val="00907867"/>
    <w:rsid w:val="0090797A"/>
    <w:rsid w:val="009079A4"/>
    <w:rsid w:val="00907DAF"/>
    <w:rsid w:val="00907F87"/>
    <w:rsid w:val="0091037B"/>
    <w:rsid w:val="0091048F"/>
    <w:rsid w:val="00911151"/>
    <w:rsid w:val="00911396"/>
    <w:rsid w:val="00911CF0"/>
    <w:rsid w:val="00911DA7"/>
    <w:rsid w:val="0091214C"/>
    <w:rsid w:val="009121A0"/>
    <w:rsid w:val="00912A61"/>
    <w:rsid w:val="00912AC8"/>
    <w:rsid w:val="00912AC9"/>
    <w:rsid w:val="00913166"/>
    <w:rsid w:val="00913386"/>
    <w:rsid w:val="00913FC1"/>
    <w:rsid w:val="009142AD"/>
    <w:rsid w:val="009149BA"/>
    <w:rsid w:val="00914ACB"/>
    <w:rsid w:val="00916973"/>
    <w:rsid w:val="0091723D"/>
    <w:rsid w:val="009176F9"/>
    <w:rsid w:val="009179EF"/>
    <w:rsid w:val="009179F3"/>
    <w:rsid w:val="00917B85"/>
    <w:rsid w:val="00920BCE"/>
    <w:rsid w:val="009216DF"/>
    <w:rsid w:val="00921B55"/>
    <w:rsid w:val="00921F11"/>
    <w:rsid w:val="009221E9"/>
    <w:rsid w:val="009227CB"/>
    <w:rsid w:val="00922926"/>
    <w:rsid w:val="00922E5F"/>
    <w:rsid w:val="009238E9"/>
    <w:rsid w:val="00923A30"/>
    <w:rsid w:val="00923B02"/>
    <w:rsid w:val="00923B0B"/>
    <w:rsid w:val="009240B8"/>
    <w:rsid w:val="00924643"/>
    <w:rsid w:val="00924A01"/>
    <w:rsid w:val="00924ED0"/>
    <w:rsid w:val="00924F7B"/>
    <w:rsid w:val="0092530C"/>
    <w:rsid w:val="009256C9"/>
    <w:rsid w:val="00926229"/>
    <w:rsid w:val="00926383"/>
    <w:rsid w:val="0092646C"/>
    <w:rsid w:val="009265F1"/>
    <w:rsid w:val="0092695A"/>
    <w:rsid w:val="00926DE3"/>
    <w:rsid w:val="00927225"/>
    <w:rsid w:val="009275BF"/>
    <w:rsid w:val="009275D5"/>
    <w:rsid w:val="00927C95"/>
    <w:rsid w:val="00927DE0"/>
    <w:rsid w:val="00927F3C"/>
    <w:rsid w:val="00927FA9"/>
    <w:rsid w:val="009300C7"/>
    <w:rsid w:val="0093085C"/>
    <w:rsid w:val="0093171A"/>
    <w:rsid w:val="009325B4"/>
    <w:rsid w:val="00932732"/>
    <w:rsid w:val="00932997"/>
    <w:rsid w:val="00932E49"/>
    <w:rsid w:val="00932EC9"/>
    <w:rsid w:val="009330FA"/>
    <w:rsid w:val="009334E9"/>
    <w:rsid w:val="00934117"/>
    <w:rsid w:val="00934727"/>
    <w:rsid w:val="00934CBD"/>
    <w:rsid w:val="00934E62"/>
    <w:rsid w:val="00935429"/>
    <w:rsid w:val="00935F80"/>
    <w:rsid w:val="009362D1"/>
    <w:rsid w:val="00936489"/>
    <w:rsid w:val="009364BA"/>
    <w:rsid w:val="00936987"/>
    <w:rsid w:val="009369F0"/>
    <w:rsid w:val="00936BF5"/>
    <w:rsid w:val="00936C2C"/>
    <w:rsid w:val="0093706F"/>
    <w:rsid w:val="009373B2"/>
    <w:rsid w:val="009376FB"/>
    <w:rsid w:val="0093784D"/>
    <w:rsid w:val="00941181"/>
    <w:rsid w:val="0094176C"/>
    <w:rsid w:val="00941971"/>
    <w:rsid w:val="00941991"/>
    <w:rsid w:val="00942C7F"/>
    <w:rsid w:val="00942CB8"/>
    <w:rsid w:val="00942E1E"/>
    <w:rsid w:val="00943CDB"/>
    <w:rsid w:val="009442DA"/>
    <w:rsid w:val="00944460"/>
    <w:rsid w:val="009449EA"/>
    <w:rsid w:val="00944CAD"/>
    <w:rsid w:val="00944F85"/>
    <w:rsid w:val="009454B0"/>
    <w:rsid w:val="00945536"/>
    <w:rsid w:val="00945851"/>
    <w:rsid w:val="00945879"/>
    <w:rsid w:val="00945F45"/>
    <w:rsid w:val="009460BD"/>
    <w:rsid w:val="009469D1"/>
    <w:rsid w:val="00946AC7"/>
    <w:rsid w:val="00946B59"/>
    <w:rsid w:val="00946FCB"/>
    <w:rsid w:val="00947336"/>
    <w:rsid w:val="0094747A"/>
    <w:rsid w:val="0094767D"/>
    <w:rsid w:val="009505C6"/>
    <w:rsid w:val="00950F2F"/>
    <w:rsid w:val="0095191C"/>
    <w:rsid w:val="009520D9"/>
    <w:rsid w:val="00952678"/>
    <w:rsid w:val="009528B3"/>
    <w:rsid w:val="0095469C"/>
    <w:rsid w:val="009546E3"/>
    <w:rsid w:val="009548BB"/>
    <w:rsid w:val="00954974"/>
    <w:rsid w:val="00954E68"/>
    <w:rsid w:val="00954F56"/>
    <w:rsid w:val="00955057"/>
    <w:rsid w:val="00955091"/>
    <w:rsid w:val="00955CD4"/>
    <w:rsid w:val="00956252"/>
    <w:rsid w:val="0095637E"/>
    <w:rsid w:val="00957067"/>
    <w:rsid w:val="0095709E"/>
    <w:rsid w:val="0095773C"/>
    <w:rsid w:val="00957CDB"/>
    <w:rsid w:val="00960177"/>
    <w:rsid w:val="00960430"/>
    <w:rsid w:val="0096096E"/>
    <w:rsid w:val="009609CA"/>
    <w:rsid w:val="00960FDD"/>
    <w:rsid w:val="0096100A"/>
    <w:rsid w:val="009616B4"/>
    <w:rsid w:val="0096183D"/>
    <w:rsid w:val="00961FC5"/>
    <w:rsid w:val="00962528"/>
    <w:rsid w:val="009626EA"/>
    <w:rsid w:val="00962843"/>
    <w:rsid w:val="00962B6D"/>
    <w:rsid w:val="0096366E"/>
    <w:rsid w:val="00963812"/>
    <w:rsid w:val="0096397B"/>
    <w:rsid w:val="00963A6B"/>
    <w:rsid w:val="00963B8A"/>
    <w:rsid w:val="00963EE2"/>
    <w:rsid w:val="00964629"/>
    <w:rsid w:val="009648CB"/>
    <w:rsid w:val="00964ADC"/>
    <w:rsid w:val="00964B8C"/>
    <w:rsid w:val="00964B95"/>
    <w:rsid w:val="00964BFF"/>
    <w:rsid w:val="00964E3D"/>
    <w:rsid w:val="00964EAF"/>
    <w:rsid w:val="00964EFD"/>
    <w:rsid w:val="00965429"/>
    <w:rsid w:val="00965CDC"/>
    <w:rsid w:val="009661C3"/>
    <w:rsid w:val="009666A3"/>
    <w:rsid w:val="00966A11"/>
    <w:rsid w:val="00966FFA"/>
    <w:rsid w:val="00967385"/>
    <w:rsid w:val="009673C6"/>
    <w:rsid w:val="00967BC2"/>
    <w:rsid w:val="00967EDC"/>
    <w:rsid w:val="009700E9"/>
    <w:rsid w:val="009706E9"/>
    <w:rsid w:val="00970939"/>
    <w:rsid w:val="00971591"/>
    <w:rsid w:val="009716E9"/>
    <w:rsid w:val="0097211F"/>
    <w:rsid w:val="00972B8D"/>
    <w:rsid w:val="00972F11"/>
    <w:rsid w:val="00973126"/>
    <w:rsid w:val="009734EE"/>
    <w:rsid w:val="00973C6D"/>
    <w:rsid w:val="00973D7A"/>
    <w:rsid w:val="00973FBB"/>
    <w:rsid w:val="0097412E"/>
    <w:rsid w:val="00975261"/>
    <w:rsid w:val="009755FD"/>
    <w:rsid w:val="0097564A"/>
    <w:rsid w:val="00975CBE"/>
    <w:rsid w:val="009761A2"/>
    <w:rsid w:val="0097632C"/>
    <w:rsid w:val="009764A4"/>
    <w:rsid w:val="00976B6E"/>
    <w:rsid w:val="00976CC8"/>
    <w:rsid w:val="00976F46"/>
    <w:rsid w:val="00977078"/>
    <w:rsid w:val="00977978"/>
    <w:rsid w:val="009808CB"/>
    <w:rsid w:val="009810E7"/>
    <w:rsid w:val="009810FC"/>
    <w:rsid w:val="0098143A"/>
    <w:rsid w:val="009816F7"/>
    <w:rsid w:val="00981D52"/>
    <w:rsid w:val="00981E44"/>
    <w:rsid w:val="00981FA7"/>
    <w:rsid w:val="00982342"/>
    <w:rsid w:val="00982430"/>
    <w:rsid w:val="00982F6E"/>
    <w:rsid w:val="00983CE5"/>
    <w:rsid w:val="00983DFC"/>
    <w:rsid w:val="0098482D"/>
    <w:rsid w:val="00984987"/>
    <w:rsid w:val="00984D31"/>
    <w:rsid w:val="0098523C"/>
    <w:rsid w:val="009852C8"/>
    <w:rsid w:val="009861F0"/>
    <w:rsid w:val="00986446"/>
    <w:rsid w:val="00987023"/>
    <w:rsid w:val="009875E6"/>
    <w:rsid w:val="00987FE1"/>
    <w:rsid w:val="0099035F"/>
    <w:rsid w:val="009905A2"/>
    <w:rsid w:val="009905F1"/>
    <w:rsid w:val="0099090E"/>
    <w:rsid w:val="00990C43"/>
    <w:rsid w:val="0099154A"/>
    <w:rsid w:val="0099194A"/>
    <w:rsid w:val="00991C61"/>
    <w:rsid w:val="00991F5D"/>
    <w:rsid w:val="00991FAC"/>
    <w:rsid w:val="00992102"/>
    <w:rsid w:val="0099214D"/>
    <w:rsid w:val="00992A93"/>
    <w:rsid w:val="00993DB6"/>
    <w:rsid w:val="00993FCA"/>
    <w:rsid w:val="009940E8"/>
    <w:rsid w:val="0099410E"/>
    <w:rsid w:val="0099413A"/>
    <w:rsid w:val="00994415"/>
    <w:rsid w:val="009948AE"/>
    <w:rsid w:val="00995273"/>
    <w:rsid w:val="0099529C"/>
    <w:rsid w:val="0099536E"/>
    <w:rsid w:val="009953A7"/>
    <w:rsid w:val="00995E84"/>
    <w:rsid w:val="00995EA0"/>
    <w:rsid w:val="00995F3E"/>
    <w:rsid w:val="009960EA"/>
    <w:rsid w:val="00996767"/>
    <w:rsid w:val="00996889"/>
    <w:rsid w:val="00996AD5"/>
    <w:rsid w:val="009973D8"/>
    <w:rsid w:val="0099779F"/>
    <w:rsid w:val="00997CF9"/>
    <w:rsid w:val="009A0198"/>
    <w:rsid w:val="009A01C5"/>
    <w:rsid w:val="009A0401"/>
    <w:rsid w:val="009A09EF"/>
    <w:rsid w:val="009A0C86"/>
    <w:rsid w:val="009A0E0C"/>
    <w:rsid w:val="009A0F83"/>
    <w:rsid w:val="009A1009"/>
    <w:rsid w:val="009A1655"/>
    <w:rsid w:val="009A20A1"/>
    <w:rsid w:val="009A2573"/>
    <w:rsid w:val="009A31A4"/>
    <w:rsid w:val="009A3C75"/>
    <w:rsid w:val="009A473F"/>
    <w:rsid w:val="009A4782"/>
    <w:rsid w:val="009A4DDA"/>
    <w:rsid w:val="009A4E00"/>
    <w:rsid w:val="009A5062"/>
    <w:rsid w:val="009A57BD"/>
    <w:rsid w:val="009A5F9F"/>
    <w:rsid w:val="009A603E"/>
    <w:rsid w:val="009A6A0D"/>
    <w:rsid w:val="009A6CF4"/>
    <w:rsid w:val="009A6EAC"/>
    <w:rsid w:val="009A716F"/>
    <w:rsid w:val="009A75AD"/>
    <w:rsid w:val="009A7EA9"/>
    <w:rsid w:val="009B055D"/>
    <w:rsid w:val="009B06C3"/>
    <w:rsid w:val="009B0E4F"/>
    <w:rsid w:val="009B0F3E"/>
    <w:rsid w:val="009B1632"/>
    <w:rsid w:val="009B1D37"/>
    <w:rsid w:val="009B22A9"/>
    <w:rsid w:val="009B28BB"/>
    <w:rsid w:val="009B2916"/>
    <w:rsid w:val="009B2A2E"/>
    <w:rsid w:val="009B4088"/>
    <w:rsid w:val="009B4163"/>
    <w:rsid w:val="009B5B8B"/>
    <w:rsid w:val="009B5F69"/>
    <w:rsid w:val="009B6977"/>
    <w:rsid w:val="009B6BA2"/>
    <w:rsid w:val="009B6BE2"/>
    <w:rsid w:val="009B7CA2"/>
    <w:rsid w:val="009C02FC"/>
    <w:rsid w:val="009C082E"/>
    <w:rsid w:val="009C0BE7"/>
    <w:rsid w:val="009C0E72"/>
    <w:rsid w:val="009C0EE0"/>
    <w:rsid w:val="009C1109"/>
    <w:rsid w:val="009C1210"/>
    <w:rsid w:val="009C226A"/>
    <w:rsid w:val="009C2ACE"/>
    <w:rsid w:val="009C30C9"/>
    <w:rsid w:val="009C335A"/>
    <w:rsid w:val="009C36E1"/>
    <w:rsid w:val="009C4071"/>
    <w:rsid w:val="009C4457"/>
    <w:rsid w:val="009C451E"/>
    <w:rsid w:val="009C48D2"/>
    <w:rsid w:val="009C49DB"/>
    <w:rsid w:val="009C4D31"/>
    <w:rsid w:val="009C5475"/>
    <w:rsid w:val="009C5765"/>
    <w:rsid w:val="009C57B2"/>
    <w:rsid w:val="009C6168"/>
    <w:rsid w:val="009C62A0"/>
    <w:rsid w:val="009C735A"/>
    <w:rsid w:val="009C7BBF"/>
    <w:rsid w:val="009C7BF1"/>
    <w:rsid w:val="009D0234"/>
    <w:rsid w:val="009D02D3"/>
    <w:rsid w:val="009D03BA"/>
    <w:rsid w:val="009D0CCA"/>
    <w:rsid w:val="009D155F"/>
    <w:rsid w:val="009D175B"/>
    <w:rsid w:val="009D1985"/>
    <w:rsid w:val="009D2706"/>
    <w:rsid w:val="009D282D"/>
    <w:rsid w:val="009D2953"/>
    <w:rsid w:val="009D2D21"/>
    <w:rsid w:val="009D3837"/>
    <w:rsid w:val="009D3864"/>
    <w:rsid w:val="009D394C"/>
    <w:rsid w:val="009D3C18"/>
    <w:rsid w:val="009D3D8A"/>
    <w:rsid w:val="009D3E01"/>
    <w:rsid w:val="009D46E1"/>
    <w:rsid w:val="009D5406"/>
    <w:rsid w:val="009D54F2"/>
    <w:rsid w:val="009D5A8A"/>
    <w:rsid w:val="009D5B4E"/>
    <w:rsid w:val="009D66DD"/>
    <w:rsid w:val="009D6AB9"/>
    <w:rsid w:val="009D6E91"/>
    <w:rsid w:val="009D70BE"/>
    <w:rsid w:val="009D71F4"/>
    <w:rsid w:val="009D7232"/>
    <w:rsid w:val="009D7405"/>
    <w:rsid w:val="009D7CC4"/>
    <w:rsid w:val="009D7CEB"/>
    <w:rsid w:val="009E06DB"/>
    <w:rsid w:val="009E0812"/>
    <w:rsid w:val="009E0CAC"/>
    <w:rsid w:val="009E0FE4"/>
    <w:rsid w:val="009E11BC"/>
    <w:rsid w:val="009E1679"/>
    <w:rsid w:val="009E2070"/>
    <w:rsid w:val="009E22B3"/>
    <w:rsid w:val="009E2ED7"/>
    <w:rsid w:val="009E3AE2"/>
    <w:rsid w:val="009E3D09"/>
    <w:rsid w:val="009E44AF"/>
    <w:rsid w:val="009E4C35"/>
    <w:rsid w:val="009E5107"/>
    <w:rsid w:val="009E6CB5"/>
    <w:rsid w:val="009E6D27"/>
    <w:rsid w:val="009E7344"/>
    <w:rsid w:val="009E7760"/>
    <w:rsid w:val="009E7AAD"/>
    <w:rsid w:val="009E7F72"/>
    <w:rsid w:val="009F0019"/>
    <w:rsid w:val="009F03A2"/>
    <w:rsid w:val="009F0880"/>
    <w:rsid w:val="009F0911"/>
    <w:rsid w:val="009F0DE3"/>
    <w:rsid w:val="009F17C8"/>
    <w:rsid w:val="009F1902"/>
    <w:rsid w:val="009F1BB3"/>
    <w:rsid w:val="009F265B"/>
    <w:rsid w:val="009F2A07"/>
    <w:rsid w:val="009F2AD5"/>
    <w:rsid w:val="009F3360"/>
    <w:rsid w:val="009F33D0"/>
    <w:rsid w:val="009F34A4"/>
    <w:rsid w:val="009F3C44"/>
    <w:rsid w:val="009F411B"/>
    <w:rsid w:val="009F49F3"/>
    <w:rsid w:val="009F4D76"/>
    <w:rsid w:val="009F517A"/>
    <w:rsid w:val="009F5C30"/>
    <w:rsid w:val="009F77CD"/>
    <w:rsid w:val="009F78E2"/>
    <w:rsid w:val="009F7B12"/>
    <w:rsid w:val="00A00951"/>
    <w:rsid w:val="00A00C5C"/>
    <w:rsid w:val="00A00EE8"/>
    <w:rsid w:val="00A011B6"/>
    <w:rsid w:val="00A0140D"/>
    <w:rsid w:val="00A01424"/>
    <w:rsid w:val="00A0190C"/>
    <w:rsid w:val="00A01CB9"/>
    <w:rsid w:val="00A02371"/>
    <w:rsid w:val="00A02572"/>
    <w:rsid w:val="00A028CA"/>
    <w:rsid w:val="00A02B8A"/>
    <w:rsid w:val="00A02D71"/>
    <w:rsid w:val="00A030B3"/>
    <w:rsid w:val="00A032F8"/>
    <w:rsid w:val="00A033F0"/>
    <w:rsid w:val="00A03A14"/>
    <w:rsid w:val="00A03A91"/>
    <w:rsid w:val="00A04362"/>
    <w:rsid w:val="00A049EE"/>
    <w:rsid w:val="00A04E0C"/>
    <w:rsid w:val="00A04EF7"/>
    <w:rsid w:val="00A05005"/>
    <w:rsid w:val="00A05AF2"/>
    <w:rsid w:val="00A06FAF"/>
    <w:rsid w:val="00A06FCF"/>
    <w:rsid w:val="00A0787C"/>
    <w:rsid w:val="00A10307"/>
    <w:rsid w:val="00A10810"/>
    <w:rsid w:val="00A109E2"/>
    <w:rsid w:val="00A10C28"/>
    <w:rsid w:val="00A11063"/>
    <w:rsid w:val="00A110E1"/>
    <w:rsid w:val="00A1123B"/>
    <w:rsid w:val="00A116C1"/>
    <w:rsid w:val="00A11974"/>
    <w:rsid w:val="00A11C67"/>
    <w:rsid w:val="00A1233F"/>
    <w:rsid w:val="00A123CD"/>
    <w:rsid w:val="00A12563"/>
    <w:rsid w:val="00A12AF1"/>
    <w:rsid w:val="00A12AF8"/>
    <w:rsid w:val="00A12B74"/>
    <w:rsid w:val="00A12E7E"/>
    <w:rsid w:val="00A13294"/>
    <w:rsid w:val="00A135D0"/>
    <w:rsid w:val="00A13628"/>
    <w:rsid w:val="00A13E79"/>
    <w:rsid w:val="00A13EFA"/>
    <w:rsid w:val="00A14847"/>
    <w:rsid w:val="00A14867"/>
    <w:rsid w:val="00A14C86"/>
    <w:rsid w:val="00A1502A"/>
    <w:rsid w:val="00A15CCF"/>
    <w:rsid w:val="00A16161"/>
    <w:rsid w:val="00A1684E"/>
    <w:rsid w:val="00A16B38"/>
    <w:rsid w:val="00A16D3D"/>
    <w:rsid w:val="00A17AE7"/>
    <w:rsid w:val="00A17DE4"/>
    <w:rsid w:val="00A20226"/>
    <w:rsid w:val="00A2029C"/>
    <w:rsid w:val="00A204BC"/>
    <w:rsid w:val="00A20A70"/>
    <w:rsid w:val="00A20D37"/>
    <w:rsid w:val="00A2108D"/>
    <w:rsid w:val="00A21D43"/>
    <w:rsid w:val="00A21E3F"/>
    <w:rsid w:val="00A228EC"/>
    <w:rsid w:val="00A229DB"/>
    <w:rsid w:val="00A22D84"/>
    <w:rsid w:val="00A23F98"/>
    <w:rsid w:val="00A23FDD"/>
    <w:rsid w:val="00A2446A"/>
    <w:rsid w:val="00A2451D"/>
    <w:rsid w:val="00A2478F"/>
    <w:rsid w:val="00A25C40"/>
    <w:rsid w:val="00A25D74"/>
    <w:rsid w:val="00A26DA1"/>
    <w:rsid w:val="00A2754C"/>
    <w:rsid w:val="00A27668"/>
    <w:rsid w:val="00A27A77"/>
    <w:rsid w:val="00A27B3D"/>
    <w:rsid w:val="00A27C59"/>
    <w:rsid w:val="00A27CE9"/>
    <w:rsid w:val="00A27FAF"/>
    <w:rsid w:val="00A303E4"/>
    <w:rsid w:val="00A304CB"/>
    <w:rsid w:val="00A309ED"/>
    <w:rsid w:val="00A30F0A"/>
    <w:rsid w:val="00A314EA"/>
    <w:rsid w:val="00A31A8D"/>
    <w:rsid w:val="00A31B53"/>
    <w:rsid w:val="00A3228F"/>
    <w:rsid w:val="00A32730"/>
    <w:rsid w:val="00A327EB"/>
    <w:rsid w:val="00A32D83"/>
    <w:rsid w:val="00A32FB6"/>
    <w:rsid w:val="00A33249"/>
    <w:rsid w:val="00A33FD5"/>
    <w:rsid w:val="00A340A1"/>
    <w:rsid w:val="00A34C18"/>
    <w:rsid w:val="00A36677"/>
    <w:rsid w:val="00A366A4"/>
    <w:rsid w:val="00A36A8A"/>
    <w:rsid w:val="00A37717"/>
    <w:rsid w:val="00A37813"/>
    <w:rsid w:val="00A40293"/>
    <w:rsid w:val="00A40474"/>
    <w:rsid w:val="00A40DE8"/>
    <w:rsid w:val="00A41B4F"/>
    <w:rsid w:val="00A41C18"/>
    <w:rsid w:val="00A4256D"/>
    <w:rsid w:val="00A42A07"/>
    <w:rsid w:val="00A42BB2"/>
    <w:rsid w:val="00A42DEB"/>
    <w:rsid w:val="00A432F2"/>
    <w:rsid w:val="00A4358E"/>
    <w:rsid w:val="00A4372B"/>
    <w:rsid w:val="00A438D8"/>
    <w:rsid w:val="00A43F50"/>
    <w:rsid w:val="00A44207"/>
    <w:rsid w:val="00A4432C"/>
    <w:rsid w:val="00A443F6"/>
    <w:rsid w:val="00A44815"/>
    <w:rsid w:val="00A44B07"/>
    <w:rsid w:val="00A45776"/>
    <w:rsid w:val="00A45BED"/>
    <w:rsid w:val="00A45DB9"/>
    <w:rsid w:val="00A46159"/>
    <w:rsid w:val="00A464DE"/>
    <w:rsid w:val="00A47078"/>
    <w:rsid w:val="00A473BC"/>
    <w:rsid w:val="00A47738"/>
    <w:rsid w:val="00A47DA1"/>
    <w:rsid w:val="00A504E5"/>
    <w:rsid w:val="00A50524"/>
    <w:rsid w:val="00A50604"/>
    <w:rsid w:val="00A5079A"/>
    <w:rsid w:val="00A51141"/>
    <w:rsid w:val="00A515A5"/>
    <w:rsid w:val="00A518E1"/>
    <w:rsid w:val="00A51FA9"/>
    <w:rsid w:val="00A527AD"/>
    <w:rsid w:val="00A530DA"/>
    <w:rsid w:val="00A53670"/>
    <w:rsid w:val="00A538C9"/>
    <w:rsid w:val="00A538E7"/>
    <w:rsid w:val="00A54198"/>
    <w:rsid w:val="00A543ED"/>
    <w:rsid w:val="00A545E4"/>
    <w:rsid w:val="00A546DD"/>
    <w:rsid w:val="00A546FE"/>
    <w:rsid w:val="00A54CE1"/>
    <w:rsid w:val="00A55066"/>
    <w:rsid w:val="00A55A30"/>
    <w:rsid w:val="00A55AA0"/>
    <w:rsid w:val="00A55AC5"/>
    <w:rsid w:val="00A55B45"/>
    <w:rsid w:val="00A55B9F"/>
    <w:rsid w:val="00A55C93"/>
    <w:rsid w:val="00A56523"/>
    <w:rsid w:val="00A565E6"/>
    <w:rsid w:val="00A5672A"/>
    <w:rsid w:val="00A5708A"/>
    <w:rsid w:val="00A5765A"/>
    <w:rsid w:val="00A579DF"/>
    <w:rsid w:val="00A57FFB"/>
    <w:rsid w:val="00A601DA"/>
    <w:rsid w:val="00A609DD"/>
    <w:rsid w:val="00A60ABB"/>
    <w:rsid w:val="00A60C09"/>
    <w:rsid w:val="00A60F03"/>
    <w:rsid w:val="00A61089"/>
    <w:rsid w:val="00A61577"/>
    <w:rsid w:val="00A617B4"/>
    <w:rsid w:val="00A61B80"/>
    <w:rsid w:val="00A623C2"/>
    <w:rsid w:val="00A62C74"/>
    <w:rsid w:val="00A638C2"/>
    <w:rsid w:val="00A63B65"/>
    <w:rsid w:val="00A63F94"/>
    <w:rsid w:val="00A6403A"/>
    <w:rsid w:val="00A6455D"/>
    <w:rsid w:val="00A6465D"/>
    <w:rsid w:val="00A64C04"/>
    <w:rsid w:val="00A650AB"/>
    <w:rsid w:val="00A65124"/>
    <w:rsid w:val="00A6537B"/>
    <w:rsid w:val="00A65542"/>
    <w:rsid w:val="00A65C0B"/>
    <w:rsid w:val="00A65DE5"/>
    <w:rsid w:val="00A65F3E"/>
    <w:rsid w:val="00A66146"/>
    <w:rsid w:val="00A66540"/>
    <w:rsid w:val="00A66CA6"/>
    <w:rsid w:val="00A67DC5"/>
    <w:rsid w:val="00A708A6"/>
    <w:rsid w:val="00A70B39"/>
    <w:rsid w:val="00A70BD7"/>
    <w:rsid w:val="00A711BB"/>
    <w:rsid w:val="00A711DD"/>
    <w:rsid w:val="00A7152C"/>
    <w:rsid w:val="00A7215C"/>
    <w:rsid w:val="00A72B57"/>
    <w:rsid w:val="00A72EC3"/>
    <w:rsid w:val="00A7311C"/>
    <w:rsid w:val="00A73939"/>
    <w:rsid w:val="00A74507"/>
    <w:rsid w:val="00A7646E"/>
    <w:rsid w:val="00A76A43"/>
    <w:rsid w:val="00A76D47"/>
    <w:rsid w:val="00A771C5"/>
    <w:rsid w:val="00A771FD"/>
    <w:rsid w:val="00A7724D"/>
    <w:rsid w:val="00A773CF"/>
    <w:rsid w:val="00A77E29"/>
    <w:rsid w:val="00A80D6D"/>
    <w:rsid w:val="00A80F8A"/>
    <w:rsid w:val="00A81A1B"/>
    <w:rsid w:val="00A81DE2"/>
    <w:rsid w:val="00A820F4"/>
    <w:rsid w:val="00A82932"/>
    <w:rsid w:val="00A82ACE"/>
    <w:rsid w:val="00A82EC6"/>
    <w:rsid w:val="00A831EC"/>
    <w:rsid w:val="00A83278"/>
    <w:rsid w:val="00A8367D"/>
    <w:rsid w:val="00A840F2"/>
    <w:rsid w:val="00A8422B"/>
    <w:rsid w:val="00A8464D"/>
    <w:rsid w:val="00A84AA3"/>
    <w:rsid w:val="00A84ADA"/>
    <w:rsid w:val="00A84BE9"/>
    <w:rsid w:val="00A84C0F"/>
    <w:rsid w:val="00A84E78"/>
    <w:rsid w:val="00A8545D"/>
    <w:rsid w:val="00A855E2"/>
    <w:rsid w:val="00A85676"/>
    <w:rsid w:val="00A856F8"/>
    <w:rsid w:val="00A8574C"/>
    <w:rsid w:val="00A859E2"/>
    <w:rsid w:val="00A85CCF"/>
    <w:rsid w:val="00A85F26"/>
    <w:rsid w:val="00A86085"/>
    <w:rsid w:val="00A863A9"/>
    <w:rsid w:val="00A8689B"/>
    <w:rsid w:val="00A86DF5"/>
    <w:rsid w:val="00A87D32"/>
    <w:rsid w:val="00A87E2E"/>
    <w:rsid w:val="00A90165"/>
    <w:rsid w:val="00A90CB0"/>
    <w:rsid w:val="00A91C72"/>
    <w:rsid w:val="00A91D96"/>
    <w:rsid w:val="00A91F3E"/>
    <w:rsid w:val="00A92642"/>
    <w:rsid w:val="00A93536"/>
    <w:rsid w:val="00A93981"/>
    <w:rsid w:val="00A93BA1"/>
    <w:rsid w:val="00A93C50"/>
    <w:rsid w:val="00A93D80"/>
    <w:rsid w:val="00A94079"/>
    <w:rsid w:val="00A94949"/>
    <w:rsid w:val="00A94C4D"/>
    <w:rsid w:val="00A94E58"/>
    <w:rsid w:val="00A9558A"/>
    <w:rsid w:val="00A95A4E"/>
    <w:rsid w:val="00A96F0C"/>
    <w:rsid w:val="00A971EB"/>
    <w:rsid w:val="00A972AF"/>
    <w:rsid w:val="00A9757B"/>
    <w:rsid w:val="00A97822"/>
    <w:rsid w:val="00A979AF"/>
    <w:rsid w:val="00A97C09"/>
    <w:rsid w:val="00A97E31"/>
    <w:rsid w:val="00AA06F4"/>
    <w:rsid w:val="00AA081E"/>
    <w:rsid w:val="00AA195C"/>
    <w:rsid w:val="00AA1C2C"/>
    <w:rsid w:val="00AA2546"/>
    <w:rsid w:val="00AA27F1"/>
    <w:rsid w:val="00AA2994"/>
    <w:rsid w:val="00AA307A"/>
    <w:rsid w:val="00AA3112"/>
    <w:rsid w:val="00AA33C2"/>
    <w:rsid w:val="00AA3BA9"/>
    <w:rsid w:val="00AA40C8"/>
    <w:rsid w:val="00AA435F"/>
    <w:rsid w:val="00AA43C6"/>
    <w:rsid w:val="00AA46BF"/>
    <w:rsid w:val="00AA4CA3"/>
    <w:rsid w:val="00AA51A3"/>
    <w:rsid w:val="00AA643E"/>
    <w:rsid w:val="00AA690E"/>
    <w:rsid w:val="00AA69AC"/>
    <w:rsid w:val="00AA75D3"/>
    <w:rsid w:val="00AA7B3D"/>
    <w:rsid w:val="00AB0342"/>
    <w:rsid w:val="00AB0494"/>
    <w:rsid w:val="00AB06F4"/>
    <w:rsid w:val="00AB0CB0"/>
    <w:rsid w:val="00AB17BA"/>
    <w:rsid w:val="00AB1986"/>
    <w:rsid w:val="00AB1F85"/>
    <w:rsid w:val="00AB230D"/>
    <w:rsid w:val="00AB283B"/>
    <w:rsid w:val="00AB36F0"/>
    <w:rsid w:val="00AB4051"/>
    <w:rsid w:val="00AB4554"/>
    <w:rsid w:val="00AB49D2"/>
    <w:rsid w:val="00AB4AD4"/>
    <w:rsid w:val="00AB503C"/>
    <w:rsid w:val="00AB538E"/>
    <w:rsid w:val="00AB5475"/>
    <w:rsid w:val="00AB5775"/>
    <w:rsid w:val="00AB5C59"/>
    <w:rsid w:val="00AB5D62"/>
    <w:rsid w:val="00AB6661"/>
    <w:rsid w:val="00AB6B86"/>
    <w:rsid w:val="00AB6BE5"/>
    <w:rsid w:val="00AB6C64"/>
    <w:rsid w:val="00AB6EAE"/>
    <w:rsid w:val="00AB7AF2"/>
    <w:rsid w:val="00AB7FA3"/>
    <w:rsid w:val="00AB7FAD"/>
    <w:rsid w:val="00AC04E8"/>
    <w:rsid w:val="00AC1028"/>
    <w:rsid w:val="00AC2267"/>
    <w:rsid w:val="00AC2CDC"/>
    <w:rsid w:val="00AC2DE6"/>
    <w:rsid w:val="00AC2F43"/>
    <w:rsid w:val="00AC312B"/>
    <w:rsid w:val="00AC343E"/>
    <w:rsid w:val="00AC3BA9"/>
    <w:rsid w:val="00AC3F86"/>
    <w:rsid w:val="00AC4768"/>
    <w:rsid w:val="00AC4BC2"/>
    <w:rsid w:val="00AC5077"/>
    <w:rsid w:val="00AC5BCD"/>
    <w:rsid w:val="00AC5CA1"/>
    <w:rsid w:val="00AC642A"/>
    <w:rsid w:val="00AC6538"/>
    <w:rsid w:val="00AC6A9D"/>
    <w:rsid w:val="00AC7032"/>
    <w:rsid w:val="00AC7B1B"/>
    <w:rsid w:val="00AC7C88"/>
    <w:rsid w:val="00AD0048"/>
    <w:rsid w:val="00AD0212"/>
    <w:rsid w:val="00AD09A2"/>
    <w:rsid w:val="00AD0AEF"/>
    <w:rsid w:val="00AD0B9F"/>
    <w:rsid w:val="00AD0ED9"/>
    <w:rsid w:val="00AD0F88"/>
    <w:rsid w:val="00AD133A"/>
    <w:rsid w:val="00AD1456"/>
    <w:rsid w:val="00AD1B17"/>
    <w:rsid w:val="00AD1F06"/>
    <w:rsid w:val="00AD301B"/>
    <w:rsid w:val="00AD30EB"/>
    <w:rsid w:val="00AD35A8"/>
    <w:rsid w:val="00AD3AEE"/>
    <w:rsid w:val="00AD466C"/>
    <w:rsid w:val="00AD4C7D"/>
    <w:rsid w:val="00AD597B"/>
    <w:rsid w:val="00AD5A34"/>
    <w:rsid w:val="00AD5CB6"/>
    <w:rsid w:val="00AD5D46"/>
    <w:rsid w:val="00AD68C4"/>
    <w:rsid w:val="00AD6C39"/>
    <w:rsid w:val="00AD6DC0"/>
    <w:rsid w:val="00AD6E74"/>
    <w:rsid w:val="00AD7301"/>
    <w:rsid w:val="00AD73FB"/>
    <w:rsid w:val="00AD7A89"/>
    <w:rsid w:val="00AE0B0D"/>
    <w:rsid w:val="00AE0B7F"/>
    <w:rsid w:val="00AE1801"/>
    <w:rsid w:val="00AE2355"/>
    <w:rsid w:val="00AE2674"/>
    <w:rsid w:val="00AE2CD9"/>
    <w:rsid w:val="00AE2FF9"/>
    <w:rsid w:val="00AE3C83"/>
    <w:rsid w:val="00AE3CE4"/>
    <w:rsid w:val="00AE4B63"/>
    <w:rsid w:val="00AE5731"/>
    <w:rsid w:val="00AE66BB"/>
    <w:rsid w:val="00AE67C5"/>
    <w:rsid w:val="00AE721E"/>
    <w:rsid w:val="00AE7FFB"/>
    <w:rsid w:val="00AF02AA"/>
    <w:rsid w:val="00AF0EA2"/>
    <w:rsid w:val="00AF0EFE"/>
    <w:rsid w:val="00AF12B3"/>
    <w:rsid w:val="00AF150C"/>
    <w:rsid w:val="00AF1C67"/>
    <w:rsid w:val="00AF30F1"/>
    <w:rsid w:val="00AF3183"/>
    <w:rsid w:val="00AF32EC"/>
    <w:rsid w:val="00AF341A"/>
    <w:rsid w:val="00AF3669"/>
    <w:rsid w:val="00AF4338"/>
    <w:rsid w:val="00AF49C1"/>
    <w:rsid w:val="00AF5797"/>
    <w:rsid w:val="00AF5F9C"/>
    <w:rsid w:val="00AF666F"/>
    <w:rsid w:val="00AF679F"/>
    <w:rsid w:val="00AF693A"/>
    <w:rsid w:val="00AF7211"/>
    <w:rsid w:val="00AF7B59"/>
    <w:rsid w:val="00B01403"/>
    <w:rsid w:val="00B01414"/>
    <w:rsid w:val="00B017AC"/>
    <w:rsid w:val="00B02233"/>
    <w:rsid w:val="00B02324"/>
    <w:rsid w:val="00B02881"/>
    <w:rsid w:val="00B028D6"/>
    <w:rsid w:val="00B02C31"/>
    <w:rsid w:val="00B0414D"/>
    <w:rsid w:val="00B046FB"/>
    <w:rsid w:val="00B04736"/>
    <w:rsid w:val="00B04A1B"/>
    <w:rsid w:val="00B04B7E"/>
    <w:rsid w:val="00B04D27"/>
    <w:rsid w:val="00B05256"/>
    <w:rsid w:val="00B0630F"/>
    <w:rsid w:val="00B069AC"/>
    <w:rsid w:val="00B078AC"/>
    <w:rsid w:val="00B07E15"/>
    <w:rsid w:val="00B104E4"/>
    <w:rsid w:val="00B1064D"/>
    <w:rsid w:val="00B10BA7"/>
    <w:rsid w:val="00B10CB5"/>
    <w:rsid w:val="00B118F6"/>
    <w:rsid w:val="00B11B5D"/>
    <w:rsid w:val="00B126F3"/>
    <w:rsid w:val="00B1319A"/>
    <w:rsid w:val="00B13368"/>
    <w:rsid w:val="00B13568"/>
    <w:rsid w:val="00B139BA"/>
    <w:rsid w:val="00B1429B"/>
    <w:rsid w:val="00B1437F"/>
    <w:rsid w:val="00B1558C"/>
    <w:rsid w:val="00B163C2"/>
    <w:rsid w:val="00B16825"/>
    <w:rsid w:val="00B16EA6"/>
    <w:rsid w:val="00B16FAE"/>
    <w:rsid w:val="00B17563"/>
    <w:rsid w:val="00B17E4E"/>
    <w:rsid w:val="00B203AC"/>
    <w:rsid w:val="00B2102E"/>
    <w:rsid w:val="00B210E1"/>
    <w:rsid w:val="00B2169F"/>
    <w:rsid w:val="00B21B80"/>
    <w:rsid w:val="00B21E87"/>
    <w:rsid w:val="00B22037"/>
    <w:rsid w:val="00B22205"/>
    <w:rsid w:val="00B226E6"/>
    <w:rsid w:val="00B226EC"/>
    <w:rsid w:val="00B22803"/>
    <w:rsid w:val="00B2386B"/>
    <w:rsid w:val="00B24985"/>
    <w:rsid w:val="00B24AFD"/>
    <w:rsid w:val="00B24B95"/>
    <w:rsid w:val="00B251E0"/>
    <w:rsid w:val="00B25367"/>
    <w:rsid w:val="00B259D9"/>
    <w:rsid w:val="00B26CC4"/>
    <w:rsid w:val="00B26CEF"/>
    <w:rsid w:val="00B26FB3"/>
    <w:rsid w:val="00B27229"/>
    <w:rsid w:val="00B27A94"/>
    <w:rsid w:val="00B27C91"/>
    <w:rsid w:val="00B27E5A"/>
    <w:rsid w:val="00B3021C"/>
    <w:rsid w:val="00B30771"/>
    <w:rsid w:val="00B30A02"/>
    <w:rsid w:val="00B30A19"/>
    <w:rsid w:val="00B31639"/>
    <w:rsid w:val="00B31A88"/>
    <w:rsid w:val="00B33253"/>
    <w:rsid w:val="00B333F7"/>
    <w:rsid w:val="00B33C40"/>
    <w:rsid w:val="00B33F2A"/>
    <w:rsid w:val="00B3401C"/>
    <w:rsid w:val="00B34ABA"/>
    <w:rsid w:val="00B34EE7"/>
    <w:rsid w:val="00B354C7"/>
    <w:rsid w:val="00B3595D"/>
    <w:rsid w:val="00B35A2E"/>
    <w:rsid w:val="00B35D85"/>
    <w:rsid w:val="00B35DB7"/>
    <w:rsid w:val="00B35FE4"/>
    <w:rsid w:val="00B36114"/>
    <w:rsid w:val="00B36DDE"/>
    <w:rsid w:val="00B36F36"/>
    <w:rsid w:val="00B37D2D"/>
    <w:rsid w:val="00B403E1"/>
    <w:rsid w:val="00B40A89"/>
    <w:rsid w:val="00B410A6"/>
    <w:rsid w:val="00B411D3"/>
    <w:rsid w:val="00B41D9E"/>
    <w:rsid w:val="00B432CC"/>
    <w:rsid w:val="00B43782"/>
    <w:rsid w:val="00B437A9"/>
    <w:rsid w:val="00B43930"/>
    <w:rsid w:val="00B445CC"/>
    <w:rsid w:val="00B44714"/>
    <w:rsid w:val="00B45714"/>
    <w:rsid w:val="00B458AB"/>
    <w:rsid w:val="00B45D66"/>
    <w:rsid w:val="00B46547"/>
    <w:rsid w:val="00B46BA6"/>
    <w:rsid w:val="00B5092D"/>
    <w:rsid w:val="00B50976"/>
    <w:rsid w:val="00B5104F"/>
    <w:rsid w:val="00B5156D"/>
    <w:rsid w:val="00B5163C"/>
    <w:rsid w:val="00B51940"/>
    <w:rsid w:val="00B51DDA"/>
    <w:rsid w:val="00B51FC8"/>
    <w:rsid w:val="00B522CF"/>
    <w:rsid w:val="00B52361"/>
    <w:rsid w:val="00B52730"/>
    <w:rsid w:val="00B54347"/>
    <w:rsid w:val="00B543F5"/>
    <w:rsid w:val="00B5469B"/>
    <w:rsid w:val="00B54F98"/>
    <w:rsid w:val="00B557F4"/>
    <w:rsid w:val="00B55D49"/>
    <w:rsid w:val="00B55DAA"/>
    <w:rsid w:val="00B561ED"/>
    <w:rsid w:val="00B5633E"/>
    <w:rsid w:val="00B5634E"/>
    <w:rsid w:val="00B5668E"/>
    <w:rsid w:val="00B568FB"/>
    <w:rsid w:val="00B56A22"/>
    <w:rsid w:val="00B56A23"/>
    <w:rsid w:val="00B56E08"/>
    <w:rsid w:val="00B56E94"/>
    <w:rsid w:val="00B57108"/>
    <w:rsid w:val="00B5734C"/>
    <w:rsid w:val="00B5777A"/>
    <w:rsid w:val="00B578BF"/>
    <w:rsid w:val="00B578F5"/>
    <w:rsid w:val="00B57E1E"/>
    <w:rsid w:val="00B60847"/>
    <w:rsid w:val="00B608FF"/>
    <w:rsid w:val="00B60A3E"/>
    <w:rsid w:val="00B610F0"/>
    <w:rsid w:val="00B611F2"/>
    <w:rsid w:val="00B61D63"/>
    <w:rsid w:val="00B61DD6"/>
    <w:rsid w:val="00B62446"/>
    <w:rsid w:val="00B63B7D"/>
    <w:rsid w:val="00B63EE0"/>
    <w:rsid w:val="00B63FFA"/>
    <w:rsid w:val="00B64418"/>
    <w:rsid w:val="00B6555F"/>
    <w:rsid w:val="00B65F82"/>
    <w:rsid w:val="00B66415"/>
    <w:rsid w:val="00B665B1"/>
    <w:rsid w:val="00B667C7"/>
    <w:rsid w:val="00B66904"/>
    <w:rsid w:val="00B66AE8"/>
    <w:rsid w:val="00B66BC7"/>
    <w:rsid w:val="00B66C0C"/>
    <w:rsid w:val="00B67259"/>
    <w:rsid w:val="00B674C6"/>
    <w:rsid w:val="00B67524"/>
    <w:rsid w:val="00B67843"/>
    <w:rsid w:val="00B67A61"/>
    <w:rsid w:val="00B67AA9"/>
    <w:rsid w:val="00B67DC1"/>
    <w:rsid w:val="00B70158"/>
    <w:rsid w:val="00B7072F"/>
    <w:rsid w:val="00B70CE5"/>
    <w:rsid w:val="00B71147"/>
    <w:rsid w:val="00B7126F"/>
    <w:rsid w:val="00B717A3"/>
    <w:rsid w:val="00B718C5"/>
    <w:rsid w:val="00B719A3"/>
    <w:rsid w:val="00B71A73"/>
    <w:rsid w:val="00B71DA6"/>
    <w:rsid w:val="00B720A0"/>
    <w:rsid w:val="00B7218C"/>
    <w:rsid w:val="00B721DF"/>
    <w:rsid w:val="00B72559"/>
    <w:rsid w:val="00B727AE"/>
    <w:rsid w:val="00B727D4"/>
    <w:rsid w:val="00B72D7A"/>
    <w:rsid w:val="00B73002"/>
    <w:rsid w:val="00B731B6"/>
    <w:rsid w:val="00B73A85"/>
    <w:rsid w:val="00B73DDA"/>
    <w:rsid w:val="00B7449A"/>
    <w:rsid w:val="00B7476B"/>
    <w:rsid w:val="00B748BD"/>
    <w:rsid w:val="00B74ACF"/>
    <w:rsid w:val="00B74C13"/>
    <w:rsid w:val="00B74E5E"/>
    <w:rsid w:val="00B74EF3"/>
    <w:rsid w:val="00B74F95"/>
    <w:rsid w:val="00B752B5"/>
    <w:rsid w:val="00B75F81"/>
    <w:rsid w:val="00B76935"/>
    <w:rsid w:val="00B76A39"/>
    <w:rsid w:val="00B7724C"/>
    <w:rsid w:val="00B77328"/>
    <w:rsid w:val="00B7752A"/>
    <w:rsid w:val="00B77C29"/>
    <w:rsid w:val="00B77EBF"/>
    <w:rsid w:val="00B80148"/>
    <w:rsid w:val="00B8071F"/>
    <w:rsid w:val="00B80908"/>
    <w:rsid w:val="00B80AEC"/>
    <w:rsid w:val="00B80DE8"/>
    <w:rsid w:val="00B8125F"/>
    <w:rsid w:val="00B81523"/>
    <w:rsid w:val="00B818CE"/>
    <w:rsid w:val="00B81A6F"/>
    <w:rsid w:val="00B81AA2"/>
    <w:rsid w:val="00B82EE7"/>
    <w:rsid w:val="00B832C7"/>
    <w:rsid w:val="00B83428"/>
    <w:rsid w:val="00B83A7B"/>
    <w:rsid w:val="00B83F29"/>
    <w:rsid w:val="00B83FB3"/>
    <w:rsid w:val="00B84336"/>
    <w:rsid w:val="00B84354"/>
    <w:rsid w:val="00B84F34"/>
    <w:rsid w:val="00B85B0C"/>
    <w:rsid w:val="00B85BAE"/>
    <w:rsid w:val="00B85C59"/>
    <w:rsid w:val="00B85DBE"/>
    <w:rsid w:val="00B85F52"/>
    <w:rsid w:val="00B861AC"/>
    <w:rsid w:val="00B86413"/>
    <w:rsid w:val="00B86A1E"/>
    <w:rsid w:val="00B872D2"/>
    <w:rsid w:val="00B8751E"/>
    <w:rsid w:val="00B87D20"/>
    <w:rsid w:val="00B908F2"/>
    <w:rsid w:val="00B916C7"/>
    <w:rsid w:val="00B920AD"/>
    <w:rsid w:val="00B92215"/>
    <w:rsid w:val="00B9223F"/>
    <w:rsid w:val="00B923F8"/>
    <w:rsid w:val="00B9258C"/>
    <w:rsid w:val="00B927FE"/>
    <w:rsid w:val="00B92917"/>
    <w:rsid w:val="00B934BE"/>
    <w:rsid w:val="00B93782"/>
    <w:rsid w:val="00B93DE9"/>
    <w:rsid w:val="00B94588"/>
    <w:rsid w:val="00B9508E"/>
    <w:rsid w:val="00B951BB"/>
    <w:rsid w:val="00B952E9"/>
    <w:rsid w:val="00B95FCF"/>
    <w:rsid w:val="00B9659D"/>
    <w:rsid w:val="00B96641"/>
    <w:rsid w:val="00B968C6"/>
    <w:rsid w:val="00B968E4"/>
    <w:rsid w:val="00B96E2E"/>
    <w:rsid w:val="00B9707A"/>
    <w:rsid w:val="00B970A9"/>
    <w:rsid w:val="00B9791F"/>
    <w:rsid w:val="00B97E33"/>
    <w:rsid w:val="00B97FA9"/>
    <w:rsid w:val="00BA0463"/>
    <w:rsid w:val="00BA0538"/>
    <w:rsid w:val="00BA0BDB"/>
    <w:rsid w:val="00BA168B"/>
    <w:rsid w:val="00BA1A2E"/>
    <w:rsid w:val="00BA1CEA"/>
    <w:rsid w:val="00BA2368"/>
    <w:rsid w:val="00BA2A6E"/>
    <w:rsid w:val="00BA3034"/>
    <w:rsid w:val="00BA33CF"/>
    <w:rsid w:val="00BA33DC"/>
    <w:rsid w:val="00BA39BE"/>
    <w:rsid w:val="00BA3DF9"/>
    <w:rsid w:val="00BA3F7E"/>
    <w:rsid w:val="00BA3FFF"/>
    <w:rsid w:val="00BA4468"/>
    <w:rsid w:val="00BA4B65"/>
    <w:rsid w:val="00BA4C23"/>
    <w:rsid w:val="00BA4CFF"/>
    <w:rsid w:val="00BA4EE6"/>
    <w:rsid w:val="00BA5149"/>
    <w:rsid w:val="00BA5177"/>
    <w:rsid w:val="00BA537E"/>
    <w:rsid w:val="00BA5699"/>
    <w:rsid w:val="00BA580B"/>
    <w:rsid w:val="00BA5B3B"/>
    <w:rsid w:val="00BA5E20"/>
    <w:rsid w:val="00BA6187"/>
    <w:rsid w:val="00BA633D"/>
    <w:rsid w:val="00BA7597"/>
    <w:rsid w:val="00BB0783"/>
    <w:rsid w:val="00BB0981"/>
    <w:rsid w:val="00BB0C96"/>
    <w:rsid w:val="00BB0C9C"/>
    <w:rsid w:val="00BB0DBC"/>
    <w:rsid w:val="00BB1561"/>
    <w:rsid w:val="00BB1574"/>
    <w:rsid w:val="00BB16ED"/>
    <w:rsid w:val="00BB19B2"/>
    <w:rsid w:val="00BB19C5"/>
    <w:rsid w:val="00BB1A1F"/>
    <w:rsid w:val="00BB1F4D"/>
    <w:rsid w:val="00BB23F5"/>
    <w:rsid w:val="00BB247A"/>
    <w:rsid w:val="00BB2DB9"/>
    <w:rsid w:val="00BB365B"/>
    <w:rsid w:val="00BB37BF"/>
    <w:rsid w:val="00BB39A2"/>
    <w:rsid w:val="00BB423D"/>
    <w:rsid w:val="00BB48E0"/>
    <w:rsid w:val="00BB5000"/>
    <w:rsid w:val="00BB538F"/>
    <w:rsid w:val="00BB5717"/>
    <w:rsid w:val="00BB645E"/>
    <w:rsid w:val="00BB7117"/>
    <w:rsid w:val="00BB7DE6"/>
    <w:rsid w:val="00BC052A"/>
    <w:rsid w:val="00BC0729"/>
    <w:rsid w:val="00BC08F7"/>
    <w:rsid w:val="00BC0C29"/>
    <w:rsid w:val="00BC0FF2"/>
    <w:rsid w:val="00BC1034"/>
    <w:rsid w:val="00BC19CE"/>
    <w:rsid w:val="00BC230C"/>
    <w:rsid w:val="00BC2351"/>
    <w:rsid w:val="00BC2619"/>
    <w:rsid w:val="00BC4684"/>
    <w:rsid w:val="00BC4D31"/>
    <w:rsid w:val="00BC4DD4"/>
    <w:rsid w:val="00BC4E9F"/>
    <w:rsid w:val="00BC5077"/>
    <w:rsid w:val="00BC5137"/>
    <w:rsid w:val="00BC58A7"/>
    <w:rsid w:val="00BC6054"/>
    <w:rsid w:val="00BC634E"/>
    <w:rsid w:val="00BC6BC0"/>
    <w:rsid w:val="00BC6DEB"/>
    <w:rsid w:val="00BC6E93"/>
    <w:rsid w:val="00BC7103"/>
    <w:rsid w:val="00BC760A"/>
    <w:rsid w:val="00BD1064"/>
    <w:rsid w:val="00BD1722"/>
    <w:rsid w:val="00BD18B5"/>
    <w:rsid w:val="00BD1A67"/>
    <w:rsid w:val="00BD1B74"/>
    <w:rsid w:val="00BD1BAA"/>
    <w:rsid w:val="00BD294F"/>
    <w:rsid w:val="00BD31C4"/>
    <w:rsid w:val="00BD3768"/>
    <w:rsid w:val="00BD3855"/>
    <w:rsid w:val="00BD39AD"/>
    <w:rsid w:val="00BD443E"/>
    <w:rsid w:val="00BD48DF"/>
    <w:rsid w:val="00BD4B6B"/>
    <w:rsid w:val="00BD4E28"/>
    <w:rsid w:val="00BD534D"/>
    <w:rsid w:val="00BD55E8"/>
    <w:rsid w:val="00BD5A14"/>
    <w:rsid w:val="00BD5AF2"/>
    <w:rsid w:val="00BD6130"/>
    <w:rsid w:val="00BD620C"/>
    <w:rsid w:val="00BD6418"/>
    <w:rsid w:val="00BD6B3F"/>
    <w:rsid w:val="00BD6C24"/>
    <w:rsid w:val="00BD71AD"/>
    <w:rsid w:val="00BD7763"/>
    <w:rsid w:val="00BD7BDD"/>
    <w:rsid w:val="00BE0173"/>
    <w:rsid w:val="00BE01ED"/>
    <w:rsid w:val="00BE055B"/>
    <w:rsid w:val="00BE0B9B"/>
    <w:rsid w:val="00BE1AEC"/>
    <w:rsid w:val="00BE1DB3"/>
    <w:rsid w:val="00BE1F81"/>
    <w:rsid w:val="00BE2529"/>
    <w:rsid w:val="00BE3262"/>
    <w:rsid w:val="00BE3851"/>
    <w:rsid w:val="00BE45C1"/>
    <w:rsid w:val="00BE4A6E"/>
    <w:rsid w:val="00BE4B08"/>
    <w:rsid w:val="00BE5247"/>
    <w:rsid w:val="00BE5518"/>
    <w:rsid w:val="00BE5879"/>
    <w:rsid w:val="00BE5B6F"/>
    <w:rsid w:val="00BE5BC3"/>
    <w:rsid w:val="00BE60C6"/>
    <w:rsid w:val="00BE60F9"/>
    <w:rsid w:val="00BE7BAC"/>
    <w:rsid w:val="00BE7CED"/>
    <w:rsid w:val="00BF0424"/>
    <w:rsid w:val="00BF0B35"/>
    <w:rsid w:val="00BF1043"/>
    <w:rsid w:val="00BF1835"/>
    <w:rsid w:val="00BF1D16"/>
    <w:rsid w:val="00BF20C1"/>
    <w:rsid w:val="00BF2547"/>
    <w:rsid w:val="00BF25D1"/>
    <w:rsid w:val="00BF2BBB"/>
    <w:rsid w:val="00BF2E6F"/>
    <w:rsid w:val="00BF327B"/>
    <w:rsid w:val="00BF3FAD"/>
    <w:rsid w:val="00BF4398"/>
    <w:rsid w:val="00BF5CC8"/>
    <w:rsid w:val="00BF5DF6"/>
    <w:rsid w:val="00BF5E5B"/>
    <w:rsid w:val="00BF5FFD"/>
    <w:rsid w:val="00BF6DB5"/>
    <w:rsid w:val="00BF745A"/>
    <w:rsid w:val="00BF7D21"/>
    <w:rsid w:val="00C004BE"/>
    <w:rsid w:val="00C008BC"/>
    <w:rsid w:val="00C00B9B"/>
    <w:rsid w:val="00C00EE5"/>
    <w:rsid w:val="00C01282"/>
    <w:rsid w:val="00C02D0D"/>
    <w:rsid w:val="00C02FEA"/>
    <w:rsid w:val="00C03100"/>
    <w:rsid w:val="00C0334D"/>
    <w:rsid w:val="00C036F9"/>
    <w:rsid w:val="00C03DD1"/>
    <w:rsid w:val="00C0430E"/>
    <w:rsid w:val="00C0448E"/>
    <w:rsid w:val="00C047FC"/>
    <w:rsid w:val="00C04E8C"/>
    <w:rsid w:val="00C05591"/>
    <w:rsid w:val="00C05D57"/>
    <w:rsid w:val="00C05FD7"/>
    <w:rsid w:val="00C061B2"/>
    <w:rsid w:val="00C069AE"/>
    <w:rsid w:val="00C07D56"/>
    <w:rsid w:val="00C10694"/>
    <w:rsid w:val="00C10F49"/>
    <w:rsid w:val="00C1116C"/>
    <w:rsid w:val="00C11EF8"/>
    <w:rsid w:val="00C12005"/>
    <w:rsid w:val="00C12F19"/>
    <w:rsid w:val="00C1355F"/>
    <w:rsid w:val="00C1358D"/>
    <w:rsid w:val="00C136ED"/>
    <w:rsid w:val="00C139D8"/>
    <w:rsid w:val="00C13B56"/>
    <w:rsid w:val="00C1435A"/>
    <w:rsid w:val="00C1453B"/>
    <w:rsid w:val="00C149BB"/>
    <w:rsid w:val="00C14DF7"/>
    <w:rsid w:val="00C14E99"/>
    <w:rsid w:val="00C1552A"/>
    <w:rsid w:val="00C156A5"/>
    <w:rsid w:val="00C15754"/>
    <w:rsid w:val="00C1586C"/>
    <w:rsid w:val="00C1684A"/>
    <w:rsid w:val="00C16AB2"/>
    <w:rsid w:val="00C16B09"/>
    <w:rsid w:val="00C16E18"/>
    <w:rsid w:val="00C17066"/>
    <w:rsid w:val="00C17527"/>
    <w:rsid w:val="00C175A8"/>
    <w:rsid w:val="00C200DE"/>
    <w:rsid w:val="00C20295"/>
    <w:rsid w:val="00C207B0"/>
    <w:rsid w:val="00C20C52"/>
    <w:rsid w:val="00C20CEE"/>
    <w:rsid w:val="00C2140F"/>
    <w:rsid w:val="00C21AB4"/>
    <w:rsid w:val="00C21D82"/>
    <w:rsid w:val="00C22173"/>
    <w:rsid w:val="00C222C6"/>
    <w:rsid w:val="00C2261B"/>
    <w:rsid w:val="00C2267D"/>
    <w:rsid w:val="00C226C0"/>
    <w:rsid w:val="00C22970"/>
    <w:rsid w:val="00C22FF8"/>
    <w:rsid w:val="00C23E8A"/>
    <w:rsid w:val="00C23EB5"/>
    <w:rsid w:val="00C2485D"/>
    <w:rsid w:val="00C24862"/>
    <w:rsid w:val="00C257D7"/>
    <w:rsid w:val="00C25AE5"/>
    <w:rsid w:val="00C25C05"/>
    <w:rsid w:val="00C263A8"/>
    <w:rsid w:val="00C2643B"/>
    <w:rsid w:val="00C268BC"/>
    <w:rsid w:val="00C273AA"/>
    <w:rsid w:val="00C2756C"/>
    <w:rsid w:val="00C275B4"/>
    <w:rsid w:val="00C276FB"/>
    <w:rsid w:val="00C27AC5"/>
    <w:rsid w:val="00C27AEA"/>
    <w:rsid w:val="00C27C51"/>
    <w:rsid w:val="00C27E6A"/>
    <w:rsid w:val="00C27F44"/>
    <w:rsid w:val="00C30515"/>
    <w:rsid w:val="00C30748"/>
    <w:rsid w:val="00C307E7"/>
    <w:rsid w:val="00C30C61"/>
    <w:rsid w:val="00C3160C"/>
    <w:rsid w:val="00C31E4D"/>
    <w:rsid w:val="00C3249A"/>
    <w:rsid w:val="00C32DEC"/>
    <w:rsid w:val="00C33475"/>
    <w:rsid w:val="00C33971"/>
    <w:rsid w:val="00C3412C"/>
    <w:rsid w:val="00C342CC"/>
    <w:rsid w:val="00C34F7E"/>
    <w:rsid w:val="00C352D1"/>
    <w:rsid w:val="00C363F1"/>
    <w:rsid w:val="00C364AA"/>
    <w:rsid w:val="00C37B21"/>
    <w:rsid w:val="00C402F3"/>
    <w:rsid w:val="00C4046E"/>
    <w:rsid w:val="00C40503"/>
    <w:rsid w:val="00C40BD6"/>
    <w:rsid w:val="00C40F80"/>
    <w:rsid w:val="00C4130D"/>
    <w:rsid w:val="00C41820"/>
    <w:rsid w:val="00C41C9C"/>
    <w:rsid w:val="00C41F1A"/>
    <w:rsid w:val="00C41FEA"/>
    <w:rsid w:val="00C421B7"/>
    <w:rsid w:val="00C421D1"/>
    <w:rsid w:val="00C426CB"/>
    <w:rsid w:val="00C42806"/>
    <w:rsid w:val="00C436B8"/>
    <w:rsid w:val="00C439FF"/>
    <w:rsid w:val="00C43DF2"/>
    <w:rsid w:val="00C43F8C"/>
    <w:rsid w:val="00C44959"/>
    <w:rsid w:val="00C44BFF"/>
    <w:rsid w:val="00C44DEC"/>
    <w:rsid w:val="00C44F18"/>
    <w:rsid w:val="00C4537D"/>
    <w:rsid w:val="00C4551B"/>
    <w:rsid w:val="00C45A2A"/>
    <w:rsid w:val="00C46C7D"/>
    <w:rsid w:val="00C46E03"/>
    <w:rsid w:val="00C478A1"/>
    <w:rsid w:val="00C47F2A"/>
    <w:rsid w:val="00C5070B"/>
    <w:rsid w:val="00C51628"/>
    <w:rsid w:val="00C519F5"/>
    <w:rsid w:val="00C51DD7"/>
    <w:rsid w:val="00C52E55"/>
    <w:rsid w:val="00C53A3E"/>
    <w:rsid w:val="00C54081"/>
    <w:rsid w:val="00C541C4"/>
    <w:rsid w:val="00C546AB"/>
    <w:rsid w:val="00C5495A"/>
    <w:rsid w:val="00C5536D"/>
    <w:rsid w:val="00C55662"/>
    <w:rsid w:val="00C556C3"/>
    <w:rsid w:val="00C55B35"/>
    <w:rsid w:val="00C55F88"/>
    <w:rsid w:val="00C562E5"/>
    <w:rsid w:val="00C56A0E"/>
    <w:rsid w:val="00C56F47"/>
    <w:rsid w:val="00C56FAC"/>
    <w:rsid w:val="00C577EE"/>
    <w:rsid w:val="00C600D3"/>
    <w:rsid w:val="00C61334"/>
    <w:rsid w:val="00C61BE0"/>
    <w:rsid w:val="00C62103"/>
    <w:rsid w:val="00C625CC"/>
    <w:rsid w:val="00C62796"/>
    <w:rsid w:val="00C63302"/>
    <w:rsid w:val="00C63556"/>
    <w:rsid w:val="00C63A27"/>
    <w:rsid w:val="00C63BD1"/>
    <w:rsid w:val="00C63E25"/>
    <w:rsid w:val="00C645DF"/>
    <w:rsid w:val="00C64986"/>
    <w:rsid w:val="00C652CA"/>
    <w:rsid w:val="00C65D28"/>
    <w:rsid w:val="00C65DF1"/>
    <w:rsid w:val="00C664AF"/>
    <w:rsid w:val="00C67093"/>
    <w:rsid w:val="00C6712C"/>
    <w:rsid w:val="00C67582"/>
    <w:rsid w:val="00C67963"/>
    <w:rsid w:val="00C67B27"/>
    <w:rsid w:val="00C67B39"/>
    <w:rsid w:val="00C67D59"/>
    <w:rsid w:val="00C70E11"/>
    <w:rsid w:val="00C70E47"/>
    <w:rsid w:val="00C71035"/>
    <w:rsid w:val="00C710E3"/>
    <w:rsid w:val="00C7121B"/>
    <w:rsid w:val="00C7173F"/>
    <w:rsid w:val="00C718E8"/>
    <w:rsid w:val="00C71C55"/>
    <w:rsid w:val="00C7217D"/>
    <w:rsid w:val="00C72DE0"/>
    <w:rsid w:val="00C73D3A"/>
    <w:rsid w:val="00C73F23"/>
    <w:rsid w:val="00C74734"/>
    <w:rsid w:val="00C75217"/>
    <w:rsid w:val="00C7558D"/>
    <w:rsid w:val="00C75A1C"/>
    <w:rsid w:val="00C75C33"/>
    <w:rsid w:val="00C75F77"/>
    <w:rsid w:val="00C76129"/>
    <w:rsid w:val="00C763C8"/>
    <w:rsid w:val="00C76693"/>
    <w:rsid w:val="00C7688F"/>
    <w:rsid w:val="00C76AF1"/>
    <w:rsid w:val="00C77076"/>
    <w:rsid w:val="00C77362"/>
    <w:rsid w:val="00C7768B"/>
    <w:rsid w:val="00C7777B"/>
    <w:rsid w:val="00C77F1B"/>
    <w:rsid w:val="00C801C7"/>
    <w:rsid w:val="00C8068A"/>
    <w:rsid w:val="00C80B49"/>
    <w:rsid w:val="00C817EE"/>
    <w:rsid w:val="00C81B50"/>
    <w:rsid w:val="00C81F7B"/>
    <w:rsid w:val="00C822C5"/>
    <w:rsid w:val="00C823FC"/>
    <w:rsid w:val="00C824B0"/>
    <w:rsid w:val="00C825DB"/>
    <w:rsid w:val="00C82BFA"/>
    <w:rsid w:val="00C82D6C"/>
    <w:rsid w:val="00C82DFC"/>
    <w:rsid w:val="00C830AD"/>
    <w:rsid w:val="00C83105"/>
    <w:rsid w:val="00C83467"/>
    <w:rsid w:val="00C83678"/>
    <w:rsid w:val="00C83F07"/>
    <w:rsid w:val="00C855A2"/>
    <w:rsid w:val="00C858F8"/>
    <w:rsid w:val="00C85F07"/>
    <w:rsid w:val="00C8619B"/>
    <w:rsid w:val="00C861EE"/>
    <w:rsid w:val="00C86638"/>
    <w:rsid w:val="00C86731"/>
    <w:rsid w:val="00C86D04"/>
    <w:rsid w:val="00C87637"/>
    <w:rsid w:val="00C87ACB"/>
    <w:rsid w:val="00C87B18"/>
    <w:rsid w:val="00C900AF"/>
    <w:rsid w:val="00C906CE"/>
    <w:rsid w:val="00C90930"/>
    <w:rsid w:val="00C90B87"/>
    <w:rsid w:val="00C90D31"/>
    <w:rsid w:val="00C90FC6"/>
    <w:rsid w:val="00C9123C"/>
    <w:rsid w:val="00C91ABE"/>
    <w:rsid w:val="00C91ADE"/>
    <w:rsid w:val="00C925F4"/>
    <w:rsid w:val="00C92618"/>
    <w:rsid w:val="00C93083"/>
    <w:rsid w:val="00C9330D"/>
    <w:rsid w:val="00C933CA"/>
    <w:rsid w:val="00C93592"/>
    <w:rsid w:val="00C93599"/>
    <w:rsid w:val="00C9372F"/>
    <w:rsid w:val="00C93994"/>
    <w:rsid w:val="00C93BA2"/>
    <w:rsid w:val="00C93C03"/>
    <w:rsid w:val="00C93C0F"/>
    <w:rsid w:val="00C94304"/>
    <w:rsid w:val="00C95081"/>
    <w:rsid w:val="00C954AC"/>
    <w:rsid w:val="00C958D9"/>
    <w:rsid w:val="00C95910"/>
    <w:rsid w:val="00C96D12"/>
    <w:rsid w:val="00C97307"/>
    <w:rsid w:val="00C9783C"/>
    <w:rsid w:val="00C97CFD"/>
    <w:rsid w:val="00CA06D5"/>
    <w:rsid w:val="00CA0C98"/>
    <w:rsid w:val="00CA1216"/>
    <w:rsid w:val="00CA1396"/>
    <w:rsid w:val="00CA1527"/>
    <w:rsid w:val="00CA15B9"/>
    <w:rsid w:val="00CA161F"/>
    <w:rsid w:val="00CA1640"/>
    <w:rsid w:val="00CA18C2"/>
    <w:rsid w:val="00CA1C2C"/>
    <w:rsid w:val="00CA1DD5"/>
    <w:rsid w:val="00CA1F43"/>
    <w:rsid w:val="00CA2344"/>
    <w:rsid w:val="00CA253B"/>
    <w:rsid w:val="00CA28FA"/>
    <w:rsid w:val="00CA2A35"/>
    <w:rsid w:val="00CA2FBE"/>
    <w:rsid w:val="00CA3738"/>
    <w:rsid w:val="00CA39D9"/>
    <w:rsid w:val="00CA3B14"/>
    <w:rsid w:val="00CA3CD1"/>
    <w:rsid w:val="00CA3D19"/>
    <w:rsid w:val="00CA3E14"/>
    <w:rsid w:val="00CA4257"/>
    <w:rsid w:val="00CA449A"/>
    <w:rsid w:val="00CA489C"/>
    <w:rsid w:val="00CA4F52"/>
    <w:rsid w:val="00CA53F0"/>
    <w:rsid w:val="00CA5636"/>
    <w:rsid w:val="00CA579F"/>
    <w:rsid w:val="00CA58DD"/>
    <w:rsid w:val="00CA5D70"/>
    <w:rsid w:val="00CA5E50"/>
    <w:rsid w:val="00CA5F85"/>
    <w:rsid w:val="00CA6081"/>
    <w:rsid w:val="00CA656B"/>
    <w:rsid w:val="00CA67D9"/>
    <w:rsid w:val="00CA69AE"/>
    <w:rsid w:val="00CA705F"/>
    <w:rsid w:val="00CA784C"/>
    <w:rsid w:val="00CA786B"/>
    <w:rsid w:val="00CA7DDD"/>
    <w:rsid w:val="00CA7F90"/>
    <w:rsid w:val="00CB0EE9"/>
    <w:rsid w:val="00CB1350"/>
    <w:rsid w:val="00CB14AB"/>
    <w:rsid w:val="00CB1690"/>
    <w:rsid w:val="00CB1CB4"/>
    <w:rsid w:val="00CB1D7C"/>
    <w:rsid w:val="00CB2AC8"/>
    <w:rsid w:val="00CB3611"/>
    <w:rsid w:val="00CB36B0"/>
    <w:rsid w:val="00CB3ACB"/>
    <w:rsid w:val="00CB3EEA"/>
    <w:rsid w:val="00CB429D"/>
    <w:rsid w:val="00CB44B5"/>
    <w:rsid w:val="00CB44FB"/>
    <w:rsid w:val="00CB475C"/>
    <w:rsid w:val="00CB489F"/>
    <w:rsid w:val="00CB497A"/>
    <w:rsid w:val="00CB4E03"/>
    <w:rsid w:val="00CB5004"/>
    <w:rsid w:val="00CB5008"/>
    <w:rsid w:val="00CB500A"/>
    <w:rsid w:val="00CB5462"/>
    <w:rsid w:val="00CB5620"/>
    <w:rsid w:val="00CB5BD6"/>
    <w:rsid w:val="00CB6466"/>
    <w:rsid w:val="00CB6660"/>
    <w:rsid w:val="00CB6737"/>
    <w:rsid w:val="00CB6816"/>
    <w:rsid w:val="00CB6892"/>
    <w:rsid w:val="00CB6B91"/>
    <w:rsid w:val="00CB7411"/>
    <w:rsid w:val="00CB7648"/>
    <w:rsid w:val="00CB77ED"/>
    <w:rsid w:val="00CB7BDA"/>
    <w:rsid w:val="00CC0D19"/>
    <w:rsid w:val="00CC0F6B"/>
    <w:rsid w:val="00CC1182"/>
    <w:rsid w:val="00CC1185"/>
    <w:rsid w:val="00CC1269"/>
    <w:rsid w:val="00CC1327"/>
    <w:rsid w:val="00CC172D"/>
    <w:rsid w:val="00CC188F"/>
    <w:rsid w:val="00CC192D"/>
    <w:rsid w:val="00CC2981"/>
    <w:rsid w:val="00CC2DFE"/>
    <w:rsid w:val="00CC2EA6"/>
    <w:rsid w:val="00CC38EA"/>
    <w:rsid w:val="00CC4074"/>
    <w:rsid w:val="00CC472B"/>
    <w:rsid w:val="00CC517F"/>
    <w:rsid w:val="00CC5275"/>
    <w:rsid w:val="00CC53EA"/>
    <w:rsid w:val="00CC578F"/>
    <w:rsid w:val="00CC5E2A"/>
    <w:rsid w:val="00CC65E1"/>
    <w:rsid w:val="00CC6AF2"/>
    <w:rsid w:val="00CC6DB3"/>
    <w:rsid w:val="00CC716D"/>
    <w:rsid w:val="00CC7840"/>
    <w:rsid w:val="00CC7CC5"/>
    <w:rsid w:val="00CD012A"/>
    <w:rsid w:val="00CD0535"/>
    <w:rsid w:val="00CD09ED"/>
    <w:rsid w:val="00CD0ECD"/>
    <w:rsid w:val="00CD0ED8"/>
    <w:rsid w:val="00CD1232"/>
    <w:rsid w:val="00CD15B4"/>
    <w:rsid w:val="00CD18A5"/>
    <w:rsid w:val="00CD1BB4"/>
    <w:rsid w:val="00CD1C08"/>
    <w:rsid w:val="00CD202E"/>
    <w:rsid w:val="00CD2298"/>
    <w:rsid w:val="00CD27A8"/>
    <w:rsid w:val="00CD2E00"/>
    <w:rsid w:val="00CD368D"/>
    <w:rsid w:val="00CD3AE3"/>
    <w:rsid w:val="00CD3B95"/>
    <w:rsid w:val="00CD3C61"/>
    <w:rsid w:val="00CD4877"/>
    <w:rsid w:val="00CD49DF"/>
    <w:rsid w:val="00CD4FBF"/>
    <w:rsid w:val="00CD6170"/>
    <w:rsid w:val="00CD6365"/>
    <w:rsid w:val="00CD6EAF"/>
    <w:rsid w:val="00CD7811"/>
    <w:rsid w:val="00CD7A56"/>
    <w:rsid w:val="00CD7D04"/>
    <w:rsid w:val="00CD7D47"/>
    <w:rsid w:val="00CD7DC1"/>
    <w:rsid w:val="00CE041B"/>
    <w:rsid w:val="00CE0A76"/>
    <w:rsid w:val="00CE0E46"/>
    <w:rsid w:val="00CE0EF4"/>
    <w:rsid w:val="00CE125E"/>
    <w:rsid w:val="00CE135A"/>
    <w:rsid w:val="00CE2376"/>
    <w:rsid w:val="00CE23B9"/>
    <w:rsid w:val="00CE3739"/>
    <w:rsid w:val="00CE383C"/>
    <w:rsid w:val="00CE3A1D"/>
    <w:rsid w:val="00CE3AAE"/>
    <w:rsid w:val="00CE3E51"/>
    <w:rsid w:val="00CE4528"/>
    <w:rsid w:val="00CE4A1F"/>
    <w:rsid w:val="00CE514A"/>
    <w:rsid w:val="00CE52F9"/>
    <w:rsid w:val="00CE5748"/>
    <w:rsid w:val="00CE578A"/>
    <w:rsid w:val="00CE5A2B"/>
    <w:rsid w:val="00CE662A"/>
    <w:rsid w:val="00CE6718"/>
    <w:rsid w:val="00CE780E"/>
    <w:rsid w:val="00CF01A4"/>
    <w:rsid w:val="00CF01D4"/>
    <w:rsid w:val="00CF0D10"/>
    <w:rsid w:val="00CF0F3B"/>
    <w:rsid w:val="00CF122E"/>
    <w:rsid w:val="00CF14BC"/>
    <w:rsid w:val="00CF15A9"/>
    <w:rsid w:val="00CF1BD6"/>
    <w:rsid w:val="00CF2A31"/>
    <w:rsid w:val="00CF2EE8"/>
    <w:rsid w:val="00CF2F61"/>
    <w:rsid w:val="00CF35F9"/>
    <w:rsid w:val="00CF3FBA"/>
    <w:rsid w:val="00CF450F"/>
    <w:rsid w:val="00CF4597"/>
    <w:rsid w:val="00CF4881"/>
    <w:rsid w:val="00CF4C4D"/>
    <w:rsid w:val="00CF5203"/>
    <w:rsid w:val="00CF548B"/>
    <w:rsid w:val="00CF5D98"/>
    <w:rsid w:val="00CF633F"/>
    <w:rsid w:val="00CF6986"/>
    <w:rsid w:val="00CF6E92"/>
    <w:rsid w:val="00CF71AF"/>
    <w:rsid w:val="00CF71EB"/>
    <w:rsid w:val="00CF75CF"/>
    <w:rsid w:val="00CF7B1F"/>
    <w:rsid w:val="00CF7CCD"/>
    <w:rsid w:val="00CF7FEB"/>
    <w:rsid w:val="00D0088A"/>
    <w:rsid w:val="00D011A3"/>
    <w:rsid w:val="00D01AFA"/>
    <w:rsid w:val="00D01C21"/>
    <w:rsid w:val="00D02279"/>
    <w:rsid w:val="00D025CA"/>
    <w:rsid w:val="00D02B82"/>
    <w:rsid w:val="00D02C9D"/>
    <w:rsid w:val="00D04057"/>
    <w:rsid w:val="00D041AE"/>
    <w:rsid w:val="00D041DF"/>
    <w:rsid w:val="00D04CDA"/>
    <w:rsid w:val="00D04D6B"/>
    <w:rsid w:val="00D0611B"/>
    <w:rsid w:val="00D0659B"/>
    <w:rsid w:val="00D06A8F"/>
    <w:rsid w:val="00D06E8B"/>
    <w:rsid w:val="00D07231"/>
    <w:rsid w:val="00D07678"/>
    <w:rsid w:val="00D07A9D"/>
    <w:rsid w:val="00D07D8B"/>
    <w:rsid w:val="00D07FB0"/>
    <w:rsid w:val="00D10083"/>
    <w:rsid w:val="00D10664"/>
    <w:rsid w:val="00D10899"/>
    <w:rsid w:val="00D10B35"/>
    <w:rsid w:val="00D10CC5"/>
    <w:rsid w:val="00D110E3"/>
    <w:rsid w:val="00D110EE"/>
    <w:rsid w:val="00D115FE"/>
    <w:rsid w:val="00D119F8"/>
    <w:rsid w:val="00D11A54"/>
    <w:rsid w:val="00D11EF4"/>
    <w:rsid w:val="00D12458"/>
    <w:rsid w:val="00D1283A"/>
    <w:rsid w:val="00D12C88"/>
    <w:rsid w:val="00D12D17"/>
    <w:rsid w:val="00D13023"/>
    <w:rsid w:val="00D13234"/>
    <w:rsid w:val="00D13915"/>
    <w:rsid w:val="00D14861"/>
    <w:rsid w:val="00D14E47"/>
    <w:rsid w:val="00D150C7"/>
    <w:rsid w:val="00D15921"/>
    <w:rsid w:val="00D16580"/>
    <w:rsid w:val="00D16ACD"/>
    <w:rsid w:val="00D16E84"/>
    <w:rsid w:val="00D173EF"/>
    <w:rsid w:val="00D17775"/>
    <w:rsid w:val="00D17B23"/>
    <w:rsid w:val="00D17B59"/>
    <w:rsid w:val="00D17E04"/>
    <w:rsid w:val="00D17FBE"/>
    <w:rsid w:val="00D20629"/>
    <w:rsid w:val="00D20E03"/>
    <w:rsid w:val="00D21B59"/>
    <w:rsid w:val="00D220EA"/>
    <w:rsid w:val="00D22491"/>
    <w:rsid w:val="00D231AD"/>
    <w:rsid w:val="00D23427"/>
    <w:rsid w:val="00D2349E"/>
    <w:rsid w:val="00D234C0"/>
    <w:rsid w:val="00D2393B"/>
    <w:rsid w:val="00D247C4"/>
    <w:rsid w:val="00D24816"/>
    <w:rsid w:val="00D24995"/>
    <w:rsid w:val="00D24AEA"/>
    <w:rsid w:val="00D24D9F"/>
    <w:rsid w:val="00D2529E"/>
    <w:rsid w:val="00D2534B"/>
    <w:rsid w:val="00D25AD3"/>
    <w:rsid w:val="00D25F85"/>
    <w:rsid w:val="00D2612C"/>
    <w:rsid w:val="00D265EF"/>
    <w:rsid w:val="00D26D62"/>
    <w:rsid w:val="00D26E35"/>
    <w:rsid w:val="00D27211"/>
    <w:rsid w:val="00D274F5"/>
    <w:rsid w:val="00D27A10"/>
    <w:rsid w:val="00D30B7E"/>
    <w:rsid w:val="00D321E1"/>
    <w:rsid w:val="00D3248B"/>
    <w:rsid w:val="00D324E5"/>
    <w:rsid w:val="00D32529"/>
    <w:rsid w:val="00D32F68"/>
    <w:rsid w:val="00D3303F"/>
    <w:rsid w:val="00D333D0"/>
    <w:rsid w:val="00D33899"/>
    <w:rsid w:val="00D33A91"/>
    <w:rsid w:val="00D33F81"/>
    <w:rsid w:val="00D3450B"/>
    <w:rsid w:val="00D3477F"/>
    <w:rsid w:val="00D349E8"/>
    <w:rsid w:val="00D34D48"/>
    <w:rsid w:val="00D355CC"/>
    <w:rsid w:val="00D35751"/>
    <w:rsid w:val="00D35CB7"/>
    <w:rsid w:val="00D35EAC"/>
    <w:rsid w:val="00D36BC4"/>
    <w:rsid w:val="00D36D0D"/>
    <w:rsid w:val="00D37586"/>
    <w:rsid w:val="00D37DA4"/>
    <w:rsid w:val="00D404B1"/>
    <w:rsid w:val="00D4085C"/>
    <w:rsid w:val="00D4088A"/>
    <w:rsid w:val="00D408EF"/>
    <w:rsid w:val="00D40BEC"/>
    <w:rsid w:val="00D41259"/>
    <w:rsid w:val="00D414C1"/>
    <w:rsid w:val="00D41955"/>
    <w:rsid w:val="00D41A78"/>
    <w:rsid w:val="00D421B5"/>
    <w:rsid w:val="00D42246"/>
    <w:rsid w:val="00D4268E"/>
    <w:rsid w:val="00D42DE2"/>
    <w:rsid w:val="00D42F53"/>
    <w:rsid w:val="00D431B1"/>
    <w:rsid w:val="00D434DE"/>
    <w:rsid w:val="00D43FED"/>
    <w:rsid w:val="00D4412C"/>
    <w:rsid w:val="00D44481"/>
    <w:rsid w:val="00D4472F"/>
    <w:rsid w:val="00D44D10"/>
    <w:rsid w:val="00D44E87"/>
    <w:rsid w:val="00D45D76"/>
    <w:rsid w:val="00D46C4D"/>
    <w:rsid w:val="00D471E7"/>
    <w:rsid w:val="00D4735B"/>
    <w:rsid w:val="00D47466"/>
    <w:rsid w:val="00D478BC"/>
    <w:rsid w:val="00D47925"/>
    <w:rsid w:val="00D479B3"/>
    <w:rsid w:val="00D47F7A"/>
    <w:rsid w:val="00D501A9"/>
    <w:rsid w:val="00D503F4"/>
    <w:rsid w:val="00D50A72"/>
    <w:rsid w:val="00D50F2B"/>
    <w:rsid w:val="00D513DE"/>
    <w:rsid w:val="00D5172F"/>
    <w:rsid w:val="00D51735"/>
    <w:rsid w:val="00D51ABB"/>
    <w:rsid w:val="00D51DBB"/>
    <w:rsid w:val="00D52096"/>
    <w:rsid w:val="00D5257D"/>
    <w:rsid w:val="00D526AD"/>
    <w:rsid w:val="00D527A3"/>
    <w:rsid w:val="00D52DC7"/>
    <w:rsid w:val="00D52FA5"/>
    <w:rsid w:val="00D5328A"/>
    <w:rsid w:val="00D5332C"/>
    <w:rsid w:val="00D54501"/>
    <w:rsid w:val="00D54957"/>
    <w:rsid w:val="00D54A9B"/>
    <w:rsid w:val="00D54F83"/>
    <w:rsid w:val="00D563B8"/>
    <w:rsid w:val="00D567C3"/>
    <w:rsid w:val="00D56D87"/>
    <w:rsid w:val="00D6004B"/>
    <w:rsid w:val="00D601C4"/>
    <w:rsid w:val="00D60F31"/>
    <w:rsid w:val="00D616A2"/>
    <w:rsid w:val="00D6181D"/>
    <w:rsid w:val="00D61882"/>
    <w:rsid w:val="00D61A4F"/>
    <w:rsid w:val="00D62448"/>
    <w:rsid w:val="00D62DDF"/>
    <w:rsid w:val="00D633A0"/>
    <w:rsid w:val="00D63963"/>
    <w:rsid w:val="00D641CE"/>
    <w:rsid w:val="00D65147"/>
    <w:rsid w:val="00D65F61"/>
    <w:rsid w:val="00D66121"/>
    <w:rsid w:val="00D668DC"/>
    <w:rsid w:val="00D672E2"/>
    <w:rsid w:val="00D67779"/>
    <w:rsid w:val="00D6784B"/>
    <w:rsid w:val="00D67EBE"/>
    <w:rsid w:val="00D709C7"/>
    <w:rsid w:val="00D70D6F"/>
    <w:rsid w:val="00D70DCE"/>
    <w:rsid w:val="00D70FAD"/>
    <w:rsid w:val="00D724A3"/>
    <w:rsid w:val="00D72A18"/>
    <w:rsid w:val="00D72D24"/>
    <w:rsid w:val="00D73452"/>
    <w:rsid w:val="00D73583"/>
    <w:rsid w:val="00D7359F"/>
    <w:rsid w:val="00D738BB"/>
    <w:rsid w:val="00D738FA"/>
    <w:rsid w:val="00D739AF"/>
    <w:rsid w:val="00D73F9E"/>
    <w:rsid w:val="00D743F1"/>
    <w:rsid w:val="00D74B8A"/>
    <w:rsid w:val="00D74E42"/>
    <w:rsid w:val="00D74EA6"/>
    <w:rsid w:val="00D756E3"/>
    <w:rsid w:val="00D75E50"/>
    <w:rsid w:val="00D76032"/>
    <w:rsid w:val="00D77581"/>
    <w:rsid w:val="00D77799"/>
    <w:rsid w:val="00D77F6D"/>
    <w:rsid w:val="00D80ADB"/>
    <w:rsid w:val="00D80C11"/>
    <w:rsid w:val="00D82088"/>
    <w:rsid w:val="00D82DD2"/>
    <w:rsid w:val="00D8311D"/>
    <w:rsid w:val="00D8376A"/>
    <w:rsid w:val="00D83B4A"/>
    <w:rsid w:val="00D8435D"/>
    <w:rsid w:val="00D84957"/>
    <w:rsid w:val="00D84EA8"/>
    <w:rsid w:val="00D8576E"/>
    <w:rsid w:val="00D85BB7"/>
    <w:rsid w:val="00D85CDA"/>
    <w:rsid w:val="00D868BD"/>
    <w:rsid w:val="00D86A78"/>
    <w:rsid w:val="00D86B0A"/>
    <w:rsid w:val="00D86F98"/>
    <w:rsid w:val="00D86FF6"/>
    <w:rsid w:val="00D87098"/>
    <w:rsid w:val="00D9014C"/>
    <w:rsid w:val="00D90595"/>
    <w:rsid w:val="00D90A7B"/>
    <w:rsid w:val="00D90ABC"/>
    <w:rsid w:val="00D90AE3"/>
    <w:rsid w:val="00D90B3C"/>
    <w:rsid w:val="00D911EF"/>
    <w:rsid w:val="00D9168C"/>
    <w:rsid w:val="00D9172D"/>
    <w:rsid w:val="00D92875"/>
    <w:rsid w:val="00D929DC"/>
    <w:rsid w:val="00D92C7C"/>
    <w:rsid w:val="00D93319"/>
    <w:rsid w:val="00D93660"/>
    <w:rsid w:val="00D93CC7"/>
    <w:rsid w:val="00D9411A"/>
    <w:rsid w:val="00D94A5C"/>
    <w:rsid w:val="00D94B01"/>
    <w:rsid w:val="00D9503B"/>
    <w:rsid w:val="00D95C06"/>
    <w:rsid w:val="00D95CA8"/>
    <w:rsid w:val="00D95D75"/>
    <w:rsid w:val="00D9677E"/>
    <w:rsid w:val="00D969B7"/>
    <w:rsid w:val="00D97032"/>
    <w:rsid w:val="00D977A4"/>
    <w:rsid w:val="00D97D9A"/>
    <w:rsid w:val="00DA0361"/>
    <w:rsid w:val="00DA03E1"/>
    <w:rsid w:val="00DA03E7"/>
    <w:rsid w:val="00DA0441"/>
    <w:rsid w:val="00DA0624"/>
    <w:rsid w:val="00DA0898"/>
    <w:rsid w:val="00DA092A"/>
    <w:rsid w:val="00DA0A5B"/>
    <w:rsid w:val="00DA0BEB"/>
    <w:rsid w:val="00DA0D2D"/>
    <w:rsid w:val="00DA0DDC"/>
    <w:rsid w:val="00DA0F11"/>
    <w:rsid w:val="00DA11DD"/>
    <w:rsid w:val="00DA13BB"/>
    <w:rsid w:val="00DA161A"/>
    <w:rsid w:val="00DA2088"/>
    <w:rsid w:val="00DA218E"/>
    <w:rsid w:val="00DA259B"/>
    <w:rsid w:val="00DA2B41"/>
    <w:rsid w:val="00DA336C"/>
    <w:rsid w:val="00DA397A"/>
    <w:rsid w:val="00DA3B2B"/>
    <w:rsid w:val="00DA3DB2"/>
    <w:rsid w:val="00DA475F"/>
    <w:rsid w:val="00DA591B"/>
    <w:rsid w:val="00DA648F"/>
    <w:rsid w:val="00DA67EA"/>
    <w:rsid w:val="00DA6E5D"/>
    <w:rsid w:val="00DA710E"/>
    <w:rsid w:val="00DA7218"/>
    <w:rsid w:val="00DB01B4"/>
    <w:rsid w:val="00DB0B3B"/>
    <w:rsid w:val="00DB1609"/>
    <w:rsid w:val="00DB1862"/>
    <w:rsid w:val="00DB1B2F"/>
    <w:rsid w:val="00DB2334"/>
    <w:rsid w:val="00DB251E"/>
    <w:rsid w:val="00DB284C"/>
    <w:rsid w:val="00DB2989"/>
    <w:rsid w:val="00DB2A14"/>
    <w:rsid w:val="00DB2CF4"/>
    <w:rsid w:val="00DB2E86"/>
    <w:rsid w:val="00DB306A"/>
    <w:rsid w:val="00DB31C6"/>
    <w:rsid w:val="00DB38B5"/>
    <w:rsid w:val="00DB3A57"/>
    <w:rsid w:val="00DB3C9D"/>
    <w:rsid w:val="00DB3E91"/>
    <w:rsid w:val="00DB4497"/>
    <w:rsid w:val="00DB583C"/>
    <w:rsid w:val="00DB5C7A"/>
    <w:rsid w:val="00DB6C21"/>
    <w:rsid w:val="00DC000A"/>
    <w:rsid w:val="00DC1041"/>
    <w:rsid w:val="00DC13DE"/>
    <w:rsid w:val="00DC1420"/>
    <w:rsid w:val="00DC19A0"/>
    <w:rsid w:val="00DC2186"/>
    <w:rsid w:val="00DC22FF"/>
    <w:rsid w:val="00DC23E9"/>
    <w:rsid w:val="00DC2932"/>
    <w:rsid w:val="00DC37DB"/>
    <w:rsid w:val="00DC3851"/>
    <w:rsid w:val="00DC3C3A"/>
    <w:rsid w:val="00DC4473"/>
    <w:rsid w:val="00DC44BA"/>
    <w:rsid w:val="00DC4573"/>
    <w:rsid w:val="00DC499C"/>
    <w:rsid w:val="00DC4AE2"/>
    <w:rsid w:val="00DC4F42"/>
    <w:rsid w:val="00DC612D"/>
    <w:rsid w:val="00DC6588"/>
    <w:rsid w:val="00DC6C52"/>
    <w:rsid w:val="00DC6FD8"/>
    <w:rsid w:val="00DC7340"/>
    <w:rsid w:val="00DC74FC"/>
    <w:rsid w:val="00DC767F"/>
    <w:rsid w:val="00DC7BD7"/>
    <w:rsid w:val="00DD0714"/>
    <w:rsid w:val="00DD0FC5"/>
    <w:rsid w:val="00DD105E"/>
    <w:rsid w:val="00DD1112"/>
    <w:rsid w:val="00DD1679"/>
    <w:rsid w:val="00DD26C9"/>
    <w:rsid w:val="00DD3587"/>
    <w:rsid w:val="00DD3906"/>
    <w:rsid w:val="00DD3B68"/>
    <w:rsid w:val="00DD4418"/>
    <w:rsid w:val="00DD44D2"/>
    <w:rsid w:val="00DD49EC"/>
    <w:rsid w:val="00DD4A81"/>
    <w:rsid w:val="00DD4D53"/>
    <w:rsid w:val="00DD559D"/>
    <w:rsid w:val="00DD58EB"/>
    <w:rsid w:val="00DD5A32"/>
    <w:rsid w:val="00DD670E"/>
    <w:rsid w:val="00DD6CE7"/>
    <w:rsid w:val="00DE0226"/>
    <w:rsid w:val="00DE079C"/>
    <w:rsid w:val="00DE0FD6"/>
    <w:rsid w:val="00DE10BA"/>
    <w:rsid w:val="00DE12A7"/>
    <w:rsid w:val="00DE13C9"/>
    <w:rsid w:val="00DE1472"/>
    <w:rsid w:val="00DE18E5"/>
    <w:rsid w:val="00DE1DC1"/>
    <w:rsid w:val="00DE20A1"/>
    <w:rsid w:val="00DE2C1E"/>
    <w:rsid w:val="00DE2D14"/>
    <w:rsid w:val="00DE3C1B"/>
    <w:rsid w:val="00DE3D2E"/>
    <w:rsid w:val="00DE3DC9"/>
    <w:rsid w:val="00DE3F78"/>
    <w:rsid w:val="00DE4785"/>
    <w:rsid w:val="00DE4BBF"/>
    <w:rsid w:val="00DE4F67"/>
    <w:rsid w:val="00DE4FE6"/>
    <w:rsid w:val="00DE53C6"/>
    <w:rsid w:val="00DE5A64"/>
    <w:rsid w:val="00DE5CF1"/>
    <w:rsid w:val="00DE609F"/>
    <w:rsid w:val="00DE6BBB"/>
    <w:rsid w:val="00DE6E45"/>
    <w:rsid w:val="00DF05BD"/>
    <w:rsid w:val="00DF0962"/>
    <w:rsid w:val="00DF1385"/>
    <w:rsid w:val="00DF1A6C"/>
    <w:rsid w:val="00DF1CB9"/>
    <w:rsid w:val="00DF2963"/>
    <w:rsid w:val="00DF2C28"/>
    <w:rsid w:val="00DF2E9F"/>
    <w:rsid w:val="00DF3A48"/>
    <w:rsid w:val="00DF3AA7"/>
    <w:rsid w:val="00DF3BF1"/>
    <w:rsid w:val="00DF4570"/>
    <w:rsid w:val="00DF4ADB"/>
    <w:rsid w:val="00DF5077"/>
    <w:rsid w:val="00DF5334"/>
    <w:rsid w:val="00DF5393"/>
    <w:rsid w:val="00DF5C1F"/>
    <w:rsid w:val="00DF5D4F"/>
    <w:rsid w:val="00DF6C39"/>
    <w:rsid w:val="00DF6FFA"/>
    <w:rsid w:val="00DF73F1"/>
    <w:rsid w:val="00DF78B5"/>
    <w:rsid w:val="00DF791D"/>
    <w:rsid w:val="00DF79C7"/>
    <w:rsid w:val="00E000E8"/>
    <w:rsid w:val="00E00100"/>
    <w:rsid w:val="00E00801"/>
    <w:rsid w:val="00E00F20"/>
    <w:rsid w:val="00E0127E"/>
    <w:rsid w:val="00E01E71"/>
    <w:rsid w:val="00E02051"/>
    <w:rsid w:val="00E022AB"/>
    <w:rsid w:val="00E02466"/>
    <w:rsid w:val="00E0253D"/>
    <w:rsid w:val="00E02CB1"/>
    <w:rsid w:val="00E02F80"/>
    <w:rsid w:val="00E032F3"/>
    <w:rsid w:val="00E034DD"/>
    <w:rsid w:val="00E03622"/>
    <w:rsid w:val="00E0394A"/>
    <w:rsid w:val="00E0411F"/>
    <w:rsid w:val="00E046BB"/>
    <w:rsid w:val="00E04862"/>
    <w:rsid w:val="00E0536E"/>
    <w:rsid w:val="00E05443"/>
    <w:rsid w:val="00E05595"/>
    <w:rsid w:val="00E055F1"/>
    <w:rsid w:val="00E0591C"/>
    <w:rsid w:val="00E06541"/>
    <w:rsid w:val="00E06B91"/>
    <w:rsid w:val="00E06C97"/>
    <w:rsid w:val="00E06E77"/>
    <w:rsid w:val="00E07121"/>
    <w:rsid w:val="00E07B73"/>
    <w:rsid w:val="00E07EAE"/>
    <w:rsid w:val="00E07F0C"/>
    <w:rsid w:val="00E10B0C"/>
    <w:rsid w:val="00E10B37"/>
    <w:rsid w:val="00E1203E"/>
    <w:rsid w:val="00E1275E"/>
    <w:rsid w:val="00E12EC2"/>
    <w:rsid w:val="00E12F3A"/>
    <w:rsid w:val="00E13371"/>
    <w:rsid w:val="00E136EF"/>
    <w:rsid w:val="00E13907"/>
    <w:rsid w:val="00E13EDA"/>
    <w:rsid w:val="00E14110"/>
    <w:rsid w:val="00E14B64"/>
    <w:rsid w:val="00E15030"/>
    <w:rsid w:val="00E150E1"/>
    <w:rsid w:val="00E15297"/>
    <w:rsid w:val="00E15393"/>
    <w:rsid w:val="00E154AD"/>
    <w:rsid w:val="00E1558E"/>
    <w:rsid w:val="00E1679D"/>
    <w:rsid w:val="00E17103"/>
    <w:rsid w:val="00E1786A"/>
    <w:rsid w:val="00E1795F"/>
    <w:rsid w:val="00E17C8B"/>
    <w:rsid w:val="00E17D78"/>
    <w:rsid w:val="00E20064"/>
    <w:rsid w:val="00E20375"/>
    <w:rsid w:val="00E20407"/>
    <w:rsid w:val="00E20B36"/>
    <w:rsid w:val="00E20DB6"/>
    <w:rsid w:val="00E20F2C"/>
    <w:rsid w:val="00E210A9"/>
    <w:rsid w:val="00E21135"/>
    <w:rsid w:val="00E218DC"/>
    <w:rsid w:val="00E21DE1"/>
    <w:rsid w:val="00E21E37"/>
    <w:rsid w:val="00E222E3"/>
    <w:rsid w:val="00E23229"/>
    <w:rsid w:val="00E23339"/>
    <w:rsid w:val="00E23945"/>
    <w:rsid w:val="00E23E04"/>
    <w:rsid w:val="00E24B16"/>
    <w:rsid w:val="00E24C91"/>
    <w:rsid w:val="00E24CE0"/>
    <w:rsid w:val="00E24E39"/>
    <w:rsid w:val="00E25186"/>
    <w:rsid w:val="00E25753"/>
    <w:rsid w:val="00E257BC"/>
    <w:rsid w:val="00E25D55"/>
    <w:rsid w:val="00E26067"/>
    <w:rsid w:val="00E263EC"/>
    <w:rsid w:val="00E26403"/>
    <w:rsid w:val="00E26404"/>
    <w:rsid w:val="00E2649C"/>
    <w:rsid w:val="00E26C7A"/>
    <w:rsid w:val="00E26E0F"/>
    <w:rsid w:val="00E26F6E"/>
    <w:rsid w:val="00E2734D"/>
    <w:rsid w:val="00E273D6"/>
    <w:rsid w:val="00E277E4"/>
    <w:rsid w:val="00E27985"/>
    <w:rsid w:val="00E27EEA"/>
    <w:rsid w:val="00E27F97"/>
    <w:rsid w:val="00E3167C"/>
    <w:rsid w:val="00E317E5"/>
    <w:rsid w:val="00E317F9"/>
    <w:rsid w:val="00E323D6"/>
    <w:rsid w:val="00E3244A"/>
    <w:rsid w:val="00E32FA2"/>
    <w:rsid w:val="00E33098"/>
    <w:rsid w:val="00E336A5"/>
    <w:rsid w:val="00E33B12"/>
    <w:rsid w:val="00E33C4A"/>
    <w:rsid w:val="00E33ECF"/>
    <w:rsid w:val="00E34385"/>
    <w:rsid w:val="00E3441C"/>
    <w:rsid w:val="00E346DC"/>
    <w:rsid w:val="00E34B70"/>
    <w:rsid w:val="00E34B98"/>
    <w:rsid w:val="00E351B3"/>
    <w:rsid w:val="00E35384"/>
    <w:rsid w:val="00E355DE"/>
    <w:rsid w:val="00E35ADF"/>
    <w:rsid w:val="00E35E88"/>
    <w:rsid w:val="00E35F3F"/>
    <w:rsid w:val="00E36504"/>
    <w:rsid w:val="00E368FF"/>
    <w:rsid w:val="00E36CC9"/>
    <w:rsid w:val="00E377CF"/>
    <w:rsid w:val="00E40A3F"/>
    <w:rsid w:val="00E40B7D"/>
    <w:rsid w:val="00E41DE6"/>
    <w:rsid w:val="00E41FCD"/>
    <w:rsid w:val="00E42BDD"/>
    <w:rsid w:val="00E42C4D"/>
    <w:rsid w:val="00E42FC5"/>
    <w:rsid w:val="00E449CD"/>
    <w:rsid w:val="00E4568A"/>
    <w:rsid w:val="00E456FE"/>
    <w:rsid w:val="00E4590C"/>
    <w:rsid w:val="00E45919"/>
    <w:rsid w:val="00E45AEE"/>
    <w:rsid w:val="00E46257"/>
    <w:rsid w:val="00E46428"/>
    <w:rsid w:val="00E46993"/>
    <w:rsid w:val="00E46CF7"/>
    <w:rsid w:val="00E47BD2"/>
    <w:rsid w:val="00E47C03"/>
    <w:rsid w:val="00E47E98"/>
    <w:rsid w:val="00E5042A"/>
    <w:rsid w:val="00E50D5F"/>
    <w:rsid w:val="00E51036"/>
    <w:rsid w:val="00E518F2"/>
    <w:rsid w:val="00E51A90"/>
    <w:rsid w:val="00E51BF4"/>
    <w:rsid w:val="00E51D71"/>
    <w:rsid w:val="00E52313"/>
    <w:rsid w:val="00E52934"/>
    <w:rsid w:val="00E52A02"/>
    <w:rsid w:val="00E52BE3"/>
    <w:rsid w:val="00E532C2"/>
    <w:rsid w:val="00E535E1"/>
    <w:rsid w:val="00E538A4"/>
    <w:rsid w:val="00E53901"/>
    <w:rsid w:val="00E53DF1"/>
    <w:rsid w:val="00E54B67"/>
    <w:rsid w:val="00E551BE"/>
    <w:rsid w:val="00E55290"/>
    <w:rsid w:val="00E559E2"/>
    <w:rsid w:val="00E55BBA"/>
    <w:rsid w:val="00E55F7F"/>
    <w:rsid w:val="00E563B9"/>
    <w:rsid w:val="00E56E16"/>
    <w:rsid w:val="00E56E55"/>
    <w:rsid w:val="00E57471"/>
    <w:rsid w:val="00E57891"/>
    <w:rsid w:val="00E57CBC"/>
    <w:rsid w:val="00E60150"/>
    <w:rsid w:val="00E601D8"/>
    <w:rsid w:val="00E60F38"/>
    <w:rsid w:val="00E61625"/>
    <w:rsid w:val="00E61BB8"/>
    <w:rsid w:val="00E62234"/>
    <w:rsid w:val="00E622C4"/>
    <w:rsid w:val="00E62CC4"/>
    <w:rsid w:val="00E6351C"/>
    <w:rsid w:val="00E636EE"/>
    <w:rsid w:val="00E63875"/>
    <w:rsid w:val="00E63AF9"/>
    <w:rsid w:val="00E63D4F"/>
    <w:rsid w:val="00E63D53"/>
    <w:rsid w:val="00E64085"/>
    <w:rsid w:val="00E64551"/>
    <w:rsid w:val="00E659CF"/>
    <w:rsid w:val="00E663A0"/>
    <w:rsid w:val="00E663FB"/>
    <w:rsid w:val="00E6665B"/>
    <w:rsid w:val="00E6666C"/>
    <w:rsid w:val="00E66723"/>
    <w:rsid w:val="00E66753"/>
    <w:rsid w:val="00E66B30"/>
    <w:rsid w:val="00E66E7C"/>
    <w:rsid w:val="00E66EC5"/>
    <w:rsid w:val="00E67483"/>
    <w:rsid w:val="00E67660"/>
    <w:rsid w:val="00E6767B"/>
    <w:rsid w:val="00E67B35"/>
    <w:rsid w:val="00E67F69"/>
    <w:rsid w:val="00E70476"/>
    <w:rsid w:val="00E7086A"/>
    <w:rsid w:val="00E70BD3"/>
    <w:rsid w:val="00E70F65"/>
    <w:rsid w:val="00E71250"/>
    <w:rsid w:val="00E71303"/>
    <w:rsid w:val="00E716A0"/>
    <w:rsid w:val="00E719D2"/>
    <w:rsid w:val="00E719D5"/>
    <w:rsid w:val="00E71AB0"/>
    <w:rsid w:val="00E72639"/>
    <w:rsid w:val="00E72CEF"/>
    <w:rsid w:val="00E72FE8"/>
    <w:rsid w:val="00E73513"/>
    <w:rsid w:val="00E73645"/>
    <w:rsid w:val="00E737DA"/>
    <w:rsid w:val="00E73B60"/>
    <w:rsid w:val="00E73FB0"/>
    <w:rsid w:val="00E74033"/>
    <w:rsid w:val="00E74117"/>
    <w:rsid w:val="00E7449A"/>
    <w:rsid w:val="00E745CA"/>
    <w:rsid w:val="00E74D50"/>
    <w:rsid w:val="00E751B8"/>
    <w:rsid w:val="00E7557D"/>
    <w:rsid w:val="00E7587E"/>
    <w:rsid w:val="00E75AAA"/>
    <w:rsid w:val="00E75F29"/>
    <w:rsid w:val="00E767A0"/>
    <w:rsid w:val="00E769C3"/>
    <w:rsid w:val="00E76C68"/>
    <w:rsid w:val="00E77816"/>
    <w:rsid w:val="00E77AA1"/>
    <w:rsid w:val="00E77F08"/>
    <w:rsid w:val="00E8010C"/>
    <w:rsid w:val="00E801DB"/>
    <w:rsid w:val="00E807DC"/>
    <w:rsid w:val="00E80D57"/>
    <w:rsid w:val="00E80E7C"/>
    <w:rsid w:val="00E81242"/>
    <w:rsid w:val="00E81601"/>
    <w:rsid w:val="00E8160A"/>
    <w:rsid w:val="00E81690"/>
    <w:rsid w:val="00E81D26"/>
    <w:rsid w:val="00E826B7"/>
    <w:rsid w:val="00E82803"/>
    <w:rsid w:val="00E82A63"/>
    <w:rsid w:val="00E82D62"/>
    <w:rsid w:val="00E8374A"/>
    <w:rsid w:val="00E83AE2"/>
    <w:rsid w:val="00E83E30"/>
    <w:rsid w:val="00E84000"/>
    <w:rsid w:val="00E8456B"/>
    <w:rsid w:val="00E845DC"/>
    <w:rsid w:val="00E84EAD"/>
    <w:rsid w:val="00E8504E"/>
    <w:rsid w:val="00E8521B"/>
    <w:rsid w:val="00E8531A"/>
    <w:rsid w:val="00E85409"/>
    <w:rsid w:val="00E8554F"/>
    <w:rsid w:val="00E85CEC"/>
    <w:rsid w:val="00E85D39"/>
    <w:rsid w:val="00E863F1"/>
    <w:rsid w:val="00E86414"/>
    <w:rsid w:val="00E8649B"/>
    <w:rsid w:val="00E867AB"/>
    <w:rsid w:val="00E8703D"/>
    <w:rsid w:val="00E8797B"/>
    <w:rsid w:val="00E87E2B"/>
    <w:rsid w:val="00E91419"/>
    <w:rsid w:val="00E9156B"/>
    <w:rsid w:val="00E91F43"/>
    <w:rsid w:val="00E926FF"/>
    <w:rsid w:val="00E92A41"/>
    <w:rsid w:val="00E935FB"/>
    <w:rsid w:val="00E93739"/>
    <w:rsid w:val="00E93BB7"/>
    <w:rsid w:val="00E93E42"/>
    <w:rsid w:val="00E940CC"/>
    <w:rsid w:val="00E949F5"/>
    <w:rsid w:val="00E9653D"/>
    <w:rsid w:val="00E9677C"/>
    <w:rsid w:val="00E9691F"/>
    <w:rsid w:val="00E969FA"/>
    <w:rsid w:val="00E96E64"/>
    <w:rsid w:val="00E96FE8"/>
    <w:rsid w:val="00E97795"/>
    <w:rsid w:val="00E978A9"/>
    <w:rsid w:val="00E97C98"/>
    <w:rsid w:val="00EA02EE"/>
    <w:rsid w:val="00EA0830"/>
    <w:rsid w:val="00EA0A98"/>
    <w:rsid w:val="00EA0FA4"/>
    <w:rsid w:val="00EA17F9"/>
    <w:rsid w:val="00EA18A4"/>
    <w:rsid w:val="00EA1A46"/>
    <w:rsid w:val="00EA1CAB"/>
    <w:rsid w:val="00EA2065"/>
    <w:rsid w:val="00EA2080"/>
    <w:rsid w:val="00EA2348"/>
    <w:rsid w:val="00EA2E7F"/>
    <w:rsid w:val="00EA3166"/>
    <w:rsid w:val="00EA3434"/>
    <w:rsid w:val="00EA388F"/>
    <w:rsid w:val="00EA3D6C"/>
    <w:rsid w:val="00EA4105"/>
    <w:rsid w:val="00EA4226"/>
    <w:rsid w:val="00EA45A0"/>
    <w:rsid w:val="00EA4A4F"/>
    <w:rsid w:val="00EA4E8E"/>
    <w:rsid w:val="00EA5430"/>
    <w:rsid w:val="00EA5744"/>
    <w:rsid w:val="00EA6330"/>
    <w:rsid w:val="00EA6DCC"/>
    <w:rsid w:val="00EA7998"/>
    <w:rsid w:val="00EA7D4F"/>
    <w:rsid w:val="00EB0170"/>
    <w:rsid w:val="00EB031F"/>
    <w:rsid w:val="00EB0684"/>
    <w:rsid w:val="00EB0C20"/>
    <w:rsid w:val="00EB0F7E"/>
    <w:rsid w:val="00EB10AD"/>
    <w:rsid w:val="00EB113B"/>
    <w:rsid w:val="00EB11FB"/>
    <w:rsid w:val="00EB1B22"/>
    <w:rsid w:val="00EB1E62"/>
    <w:rsid w:val="00EB20C9"/>
    <w:rsid w:val="00EB21F0"/>
    <w:rsid w:val="00EB240F"/>
    <w:rsid w:val="00EB2628"/>
    <w:rsid w:val="00EB26ED"/>
    <w:rsid w:val="00EB2801"/>
    <w:rsid w:val="00EB28CD"/>
    <w:rsid w:val="00EB292F"/>
    <w:rsid w:val="00EB2932"/>
    <w:rsid w:val="00EB2EEC"/>
    <w:rsid w:val="00EB3167"/>
    <w:rsid w:val="00EB317D"/>
    <w:rsid w:val="00EB420B"/>
    <w:rsid w:val="00EB47E7"/>
    <w:rsid w:val="00EB4AD3"/>
    <w:rsid w:val="00EB5047"/>
    <w:rsid w:val="00EB546C"/>
    <w:rsid w:val="00EB574E"/>
    <w:rsid w:val="00EB6056"/>
    <w:rsid w:val="00EB6093"/>
    <w:rsid w:val="00EB66E8"/>
    <w:rsid w:val="00EB70C0"/>
    <w:rsid w:val="00EB71E8"/>
    <w:rsid w:val="00EB7502"/>
    <w:rsid w:val="00EB7693"/>
    <w:rsid w:val="00EB7889"/>
    <w:rsid w:val="00EB7D13"/>
    <w:rsid w:val="00EC0040"/>
    <w:rsid w:val="00EC019D"/>
    <w:rsid w:val="00EC08E1"/>
    <w:rsid w:val="00EC0C6A"/>
    <w:rsid w:val="00EC0CF9"/>
    <w:rsid w:val="00EC0DF3"/>
    <w:rsid w:val="00EC1678"/>
    <w:rsid w:val="00EC1C1E"/>
    <w:rsid w:val="00EC20D4"/>
    <w:rsid w:val="00EC2AE1"/>
    <w:rsid w:val="00EC2C0A"/>
    <w:rsid w:val="00EC2F4F"/>
    <w:rsid w:val="00EC3039"/>
    <w:rsid w:val="00EC314E"/>
    <w:rsid w:val="00EC379E"/>
    <w:rsid w:val="00EC3D0C"/>
    <w:rsid w:val="00EC3E53"/>
    <w:rsid w:val="00EC4DCD"/>
    <w:rsid w:val="00EC4ED6"/>
    <w:rsid w:val="00EC56ED"/>
    <w:rsid w:val="00EC58E0"/>
    <w:rsid w:val="00EC5B28"/>
    <w:rsid w:val="00EC5C5F"/>
    <w:rsid w:val="00EC62C3"/>
    <w:rsid w:val="00EC63F5"/>
    <w:rsid w:val="00EC660F"/>
    <w:rsid w:val="00EC6731"/>
    <w:rsid w:val="00EC6A16"/>
    <w:rsid w:val="00EC7417"/>
    <w:rsid w:val="00EC77DF"/>
    <w:rsid w:val="00EC7BD2"/>
    <w:rsid w:val="00ED0193"/>
    <w:rsid w:val="00ED032B"/>
    <w:rsid w:val="00ED034A"/>
    <w:rsid w:val="00ED05DD"/>
    <w:rsid w:val="00ED1251"/>
    <w:rsid w:val="00ED12BA"/>
    <w:rsid w:val="00ED16D2"/>
    <w:rsid w:val="00ED1781"/>
    <w:rsid w:val="00ED1841"/>
    <w:rsid w:val="00ED186E"/>
    <w:rsid w:val="00ED1C29"/>
    <w:rsid w:val="00ED24F6"/>
    <w:rsid w:val="00ED2586"/>
    <w:rsid w:val="00ED2905"/>
    <w:rsid w:val="00ED2A97"/>
    <w:rsid w:val="00ED2B31"/>
    <w:rsid w:val="00ED2C6C"/>
    <w:rsid w:val="00ED302F"/>
    <w:rsid w:val="00ED34C4"/>
    <w:rsid w:val="00ED4481"/>
    <w:rsid w:val="00ED4545"/>
    <w:rsid w:val="00ED46CB"/>
    <w:rsid w:val="00ED4D6C"/>
    <w:rsid w:val="00ED5469"/>
    <w:rsid w:val="00ED55C4"/>
    <w:rsid w:val="00ED5989"/>
    <w:rsid w:val="00ED5994"/>
    <w:rsid w:val="00ED61E5"/>
    <w:rsid w:val="00ED6265"/>
    <w:rsid w:val="00ED62F0"/>
    <w:rsid w:val="00ED62F7"/>
    <w:rsid w:val="00ED65C5"/>
    <w:rsid w:val="00ED6872"/>
    <w:rsid w:val="00ED6BD1"/>
    <w:rsid w:val="00ED6C48"/>
    <w:rsid w:val="00ED7999"/>
    <w:rsid w:val="00ED7F19"/>
    <w:rsid w:val="00ED7FD2"/>
    <w:rsid w:val="00EE0B83"/>
    <w:rsid w:val="00EE0D49"/>
    <w:rsid w:val="00EE0E46"/>
    <w:rsid w:val="00EE0FEF"/>
    <w:rsid w:val="00EE12D9"/>
    <w:rsid w:val="00EE146A"/>
    <w:rsid w:val="00EE1880"/>
    <w:rsid w:val="00EE1998"/>
    <w:rsid w:val="00EE1C0F"/>
    <w:rsid w:val="00EE1C27"/>
    <w:rsid w:val="00EE1CB4"/>
    <w:rsid w:val="00EE21FE"/>
    <w:rsid w:val="00EE2402"/>
    <w:rsid w:val="00EE267B"/>
    <w:rsid w:val="00EE282B"/>
    <w:rsid w:val="00EE37B6"/>
    <w:rsid w:val="00EE3C63"/>
    <w:rsid w:val="00EE3DE9"/>
    <w:rsid w:val="00EE45FA"/>
    <w:rsid w:val="00EE58C9"/>
    <w:rsid w:val="00EE5DE8"/>
    <w:rsid w:val="00EE6D54"/>
    <w:rsid w:val="00EE6DEE"/>
    <w:rsid w:val="00EE6F7C"/>
    <w:rsid w:val="00EE7780"/>
    <w:rsid w:val="00EE7BBD"/>
    <w:rsid w:val="00EE7E9B"/>
    <w:rsid w:val="00EF04C9"/>
    <w:rsid w:val="00EF0688"/>
    <w:rsid w:val="00EF0F84"/>
    <w:rsid w:val="00EF14D5"/>
    <w:rsid w:val="00EF152E"/>
    <w:rsid w:val="00EF1622"/>
    <w:rsid w:val="00EF18D2"/>
    <w:rsid w:val="00EF19CF"/>
    <w:rsid w:val="00EF1BF0"/>
    <w:rsid w:val="00EF22A5"/>
    <w:rsid w:val="00EF3474"/>
    <w:rsid w:val="00EF3825"/>
    <w:rsid w:val="00EF3FDB"/>
    <w:rsid w:val="00EF417B"/>
    <w:rsid w:val="00EF446B"/>
    <w:rsid w:val="00EF461A"/>
    <w:rsid w:val="00EF5CEF"/>
    <w:rsid w:val="00EF6602"/>
    <w:rsid w:val="00EF6FD7"/>
    <w:rsid w:val="00EF7783"/>
    <w:rsid w:val="00EF77DA"/>
    <w:rsid w:val="00EF7A86"/>
    <w:rsid w:val="00EF7AE0"/>
    <w:rsid w:val="00EF7AF4"/>
    <w:rsid w:val="00EF7CD0"/>
    <w:rsid w:val="00EF7EC7"/>
    <w:rsid w:val="00F001FB"/>
    <w:rsid w:val="00F009CF"/>
    <w:rsid w:val="00F00A0E"/>
    <w:rsid w:val="00F00A5E"/>
    <w:rsid w:val="00F00C9D"/>
    <w:rsid w:val="00F01170"/>
    <w:rsid w:val="00F01B1E"/>
    <w:rsid w:val="00F01E43"/>
    <w:rsid w:val="00F0241E"/>
    <w:rsid w:val="00F024DA"/>
    <w:rsid w:val="00F0290F"/>
    <w:rsid w:val="00F02B3C"/>
    <w:rsid w:val="00F02C44"/>
    <w:rsid w:val="00F02EA8"/>
    <w:rsid w:val="00F0390D"/>
    <w:rsid w:val="00F04012"/>
    <w:rsid w:val="00F0447F"/>
    <w:rsid w:val="00F04D5E"/>
    <w:rsid w:val="00F05F21"/>
    <w:rsid w:val="00F06336"/>
    <w:rsid w:val="00F0661A"/>
    <w:rsid w:val="00F071BD"/>
    <w:rsid w:val="00F1019A"/>
    <w:rsid w:val="00F10476"/>
    <w:rsid w:val="00F10D90"/>
    <w:rsid w:val="00F115C4"/>
    <w:rsid w:val="00F118EC"/>
    <w:rsid w:val="00F12511"/>
    <w:rsid w:val="00F12566"/>
    <w:rsid w:val="00F126A3"/>
    <w:rsid w:val="00F12D09"/>
    <w:rsid w:val="00F12F2A"/>
    <w:rsid w:val="00F13820"/>
    <w:rsid w:val="00F13D7C"/>
    <w:rsid w:val="00F13F91"/>
    <w:rsid w:val="00F140B3"/>
    <w:rsid w:val="00F142AD"/>
    <w:rsid w:val="00F14455"/>
    <w:rsid w:val="00F14489"/>
    <w:rsid w:val="00F14E09"/>
    <w:rsid w:val="00F15792"/>
    <w:rsid w:val="00F15A0F"/>
    <w:rsid w:val="00F15C7C"/>
    <w:rsid w:val="00F1651F"/>
    <w:rsid w:val="00F16653"/>
    <w:rsid w:val="00F1677D"/>
    <w:rsid w:val="00F16DC1"/>
    <w:rsid w:val="00F16E29"/>
    <w:rsid w:val="00F16F91"/>
    <w:rsid w:val="00F174F5"/>
    <w:rsid w:val="00F17B18"/>
    <w:rsid w:val="00F17E7C"/>
    <w:rsid w:val="00F202E3"/>
    <w:rsid w:val="00F2041E"/>
    <w:rsid w:val="00F20420"/>
    <w:rsid w:val="00F2066E"/>
    <w:rsid w:val="00F20985"/>
    <w:rsid w:val="00F20E9F"/>
    <w:rsid w:val="00F21D16"/>
    <w:rsid w:val="00F21DE6"/>
    <w:rsid w:val="00F220F7"/>
    <w:rsid w:val="00F23197"/>
    <w:rsid w:val="00F231E7"/>
    <w:rsid w:val="00F23341"/>
    <w:rsid w:val="00F23370"/>
    <w:rsid w:val="00F2341F"/>
    <w:rsid w:val="00F23D95"/>
    <w:rsid w:val="00F243FD"/>
    <w:rsid w:val="00F24460"/>
    <w:rsid w:val="00F2480D"/>
    <w:rsid w:val="00F24D41"/>
    <w:rsid w:val="00F267B5"/>
    <w:rsid w:val="00F26CED"/>
    <w:rsid w:val="00F27492"/>
    <w:rsid w:val="00F27532"/>
    <w:rsid w:val="00F2755A"/>
    <w:rsid w:val="00F27601"/>
    <w:rsid w:val="00F276B4"/>
    <w:rsid w:val="00F27870"/>
    <w:rsid w:val="00F27F29"/>
    <w:rsid w:val="00F3044B"/>
    <w:rsid w:val="00F306EE"/>
    <w:rsid w:val="00F30764"/>
    <w:rsid w:val="00F3096C"/>
    <w:rsid w:val="00F3107A"/>
    <w:rsid w:val="00F31847"/>
    <w:rsid w:val="00F31C3C"/>
    <w:rsid w:val="00F32F7A"/>
    <w:rsid w:val="00F331BD"/>
    <w:rsid w:val="00F33570"/>
    <w:rsid w:val="00F33C87"/>
    <w:rsid w:val="00F33EEA"/>
    <w:rsid w:val="00F34B6A"/>
    <w:rsid w:val="00F35696"/>
    <w:rsid w:val="00F35715"/>
    <w:rsid w:val="00F35A1D"/>
    <w:rsid w:val="00F35A8E"/>
    <w:rsid w:val="00F35ED0"/>
    <w:rsid w:val="00F36482"/>
    <w:rsid w:val="00F36496"/>
    <w:rsid w:val="00F367CC"/>
    <w:rsid w:val="00F36967"/>
    <w:rsid w:val="00F36A51"/>
    <w:rsid w:val="00F36B4A"/>
    <w:rsid w:val="00F36C41"/>
    <w:rsid w:val="00F40431"/>
    <w:rsid w:val="00F404D3"/>
    <w:rsid w:val="00F40533"/>
    <w:rsid w:val="00F408A4"/>
    <w:rsid w:val="00F40ACD"/>
    <w:rsid w:val="00F40B4B"/>
    <w:rsid w:val="00F40B54"/>
    <w:rsid w:val="00F40BDA"/>
    <w:rsid w:val="00F40DE3"/>
    <w:rsid w:val="00F42031"/>
    <w:rsid w:val="00F420B6"/>
    <w:rsid w:val="00F4238F"/>
    <w:rsid w:val="00F42F4C"/>
    <w:rsid w:val="00F433FA"/>
    <w:rsid w:val="00F436B2"/>
    <w:rsid w:val="00F437CD"/>
    <w:rsid w:val="00F43C94"/>
    <w:rsid w:val="00F43DE2"/>
    <w:rsid w:val="00F4483A"/>
    <w:rsid w:val="00F451F4"/>
    <w:rsid w:val="00F45343"/>
    <w:rsid w:val="00F4550D"/>
    <w:rsid w:val="00F464D6"/>
    <w:rsid w:val="00F46618"/>
    <w:rsid w:val="00F466F8"/>
    <w:rsid w:val="00F46ECF"/>
    <w:rsid w:val="00F46EED"/>
    <w:rsid w:val="00F470B6"/>
    <w:rsid w:val="00F47345"/>
    <w:rsid w:val="00F47B06"/>
    <w:rsid w:val="00F47B4D"/>
    <w:rsid w:val="00F47F57"/>
    <w:rsid w:val="00F50578"/>
    <w:rsid w:val="00F50696"/>
    <w:rsid w:val="00F511C5"/>
    <w:rsid w:val="00F51893"/>
    <w:rsid w:val="00F51CAB"/>
    <w:rsid w:val="00F5221B"/>
    <w:rsid w:val="00F5297D"/>
    <w:rsid w:val="00F53183"/>
    <w:rsid w:val="00F53CFE"/>
    <w:rsid w:val="00F53FF0"/>
    <w:rsid w:val="00F55AF9"/>
    <w:rsid w:val="00F55CDC"/>
    <w:rsid w:val="00F56219"/>
    <w:rsid w:val="00F57264"/>
    <w:rsid w:val="00F576D0"/>
    <w:rsid w:val="00F577E8"/>
    <w:rsid w:val="00F57ED3"/>
    <w:rsid w:val="00F57F3E"/>
    <w:rsid w:val="00F60102"/>
    <w:rsid w:val="00F60C91"/>
    <w:rsid w:val="00F60F05"/>
    <w:rsid w:val="00F613E0"/>
    <w:rsid w:val="00F6152E"/>
    <w:rsid w:val="00F6160E"/>
    <w:rsid w:val="00F61A97"/>
    <w:rsid w:val="00F61C23"/>
    <w:rsid w:val="00F61D66"/>
    <w:rsid w:val="00F6210A"/>
    <w:rsid w:val="00F62337"/>
    <w:rsid w:val="00F626D4"/>
    <w:rsid w:val="00F627C5"/>
    <w:rsid w:val="00F62D5D"/>
    <w:rsid w:val="00F62DD2"/>
    <w:rsid w:val="00F63238"/>
    <w:rsid w:val="00F6330B"/>
    <w:rsid w:val="00F636CA"/>
    <w:rsid w:val="00F637D8"/>
    <w:rsid w:val="00F63A24"/>
    <w:rsid w:val="00F646B5"/>
    <w:rsid w:val="00F646B6"/>
    <w:rsid w:val="00F649CF"/>
    <w:rsid w:val="00F64D50"/>
    <w:rsid w:val="00F65340"/>
    <w:rsid w:val="00F6594A"/>
    <w:rsid w:val="00F65BDB"/>
    <w:rsid w:val="00F65C0F"/>
    <w:rsid w:val="00F66078"/>
    <w:rsid w:val="00F6708F"/>
    <w:rsid w:val="00F674B7"/>
    <w:rsid w:val="00F67824"/>
    <w:rsid w:val="00F67C1E"/>
    <w:rsid w:val="00F67C8E"/>
    <w:rsid w:val="00F67F8B"/>
    <w:rsid w:val="00F702E0"/>
    <w:rsid w:val="00F7047F"/>
    <w:rsid w:val="00F715CE"/>
    <w:rsid w:val="00F7174D"/>
    <w:rsid w:val="00F71A0B"/>
    <w:rsid w:val="00F71AAE"/>
    <w:rsid w:val="00F72926"/>
    <w:rsid w:val="00F73702"/>
    <w:rsid w:val="00F7380F"/>
    <w:rsid w:val="00F7394A"/>
    <w:rsid w:val="00F73A46"/>
    <w:rsid w:val="00F7413B"/>
    <w:rsid w:val="00F7420A"/>
    <w:rsid w:val="00F74349"/>
    <w:rsid w:val="00F7464B"/>
    <w:rsid w:val="00F746AC"/>
    <w:rsid w:val="00F74F5E"/>
    <w:rsid w:val="00F75257"/>
    <w:rsid w:val="00F75F10"/>
    <w:rsid w:val="00F765C5"/>
    <w:rsid w:val="00F76B4F"/>
    <w:rsid w:val="00F76C7F"/>
    <w:rsid w:val="00F77478"/>
    <w:rsid w:val="00F77757"/>
    <w:rsid w:val="00F77B0D"/>
    <w:rsid w:val="00F77D7E"/>
    <w:rsid w:val="00F8064D"/>
    <w:rsid w:val="00F8086A"/>
    <w:rsid w:val="00F809E9"/>
    <w:rsid w:val="00F8144F"/>
    <w:rsid w:val="00F8187F"/>
    <w:rsid w:val="00F81A77"/>
    <w:rsid w:val="00F827B9"/>
    <w:rsid w:val="00F82881"/>
    <w:rsid w:val="00F82CAA"/>
    <w:rsid w:val="00F83068"/>
    <w:rsid w:val="00F83A7D"/>
    <w:rsid w:val="00F83BBE"/>
    <w:rsid w:val="00F853CA"/>
    <w:rsid w:val="00F855C7"/>
    <w:rsid w:val="00F858F6"/>
    <w:rsid w:val="00F87AA2"/>
    <w:rsid w:val="00F87B27"/>
    <w:rsid w:val="00F87CD8"/>
    <w:rsid w:val="00F901DD"/>
    <w:rsid w:val="00F90C73"/>
    <w:rsid w:val="00F90CB5"/>
    <w:rsid w:val="00F917C0"/>
    <w:rsid w:val="00F91879"/>
    <w:rsid w:val="00F91960"/>
    <w:rsid w:val="00F91B41"/>
    <w:rsid w:val="00F91D68"/>
    <w:rsid w:val="00F92218"/>
    <w:rsid w:val="00F922F0"/>
    <w:rsid w:val="00F92357"/>
    <w:rsid w:val="00F92F5A"/>
    <w:rsid w:val="00F930B2"/>
    <w:rsid w:val="00F93431"/>
    <w:rsid w:val="00F9372D"/>
    <w:rsid w:val="00F9385D"/>
    <w:rsid w:val="00F93EB3"/>
    <w:rsid w:val="00F93F5F"/>
    <w:rsid w:val="00F94881"/>
    <w:rsid w:val="00F94A01"/>
    <w:rsid w:val="00F94F45"/>
    <w:rsid w:val="00F94FE4"/>
    <w:rsid w:val="00F95DDD"/>
    <w:rsid w:val="00F9675E"/>
    <w:rsid w:val="00F9694F"/>
    <w:rsid w:val="00F96F0F"/>
    <w:rsid w:val="00F973E0"/>
    <w:rsid w:val="00F97C4D"/>
    <w:rsid w:val="00F97CC0"/>
    <w:rsid w:val="00FA095C"/>
    <w:rsid w:val="00FA0B4E"/>
    <w:rsid w:val="00FA0D93"/>
    <w:rsid w:val="00FA10D3"/>
    <w:rsid w:val="00FA11BC"/>
    <w:rsid w:val="00FA13CF"/>
    <w:rsid w:val="00FA15F6"/>
    <w:rsid w:val="00FA1EF2"/>
    <w:rsid w:val="00FA207E"/>
    <w:rsid w:val="00FA2094"/>
    <w:rsid w:val="00FA2E07"/>
    <w:rsid w:val="00FA32A1"/>
    <w:rsid w:val="00FA3658"/>
    <w:rsid w:val="00FA3802"/>
    <w:rsid w:val="00FA398F"/>
    <w:rsid w:val="00FA3C96"/>
    <w:rsid w:val="00FA402C"/>
    <w:rsid w:val="00FA4865"/>
    <w:rsid w:val="00FA517F"/>
    <w:rsid w:val="00FA58B2"/>
    <w:rsid w:val="00FA65CD"/>
    <w:rsid w:val="00FA67C6"/>
    <w:rsid w:val="00FA69B5"/>
    <w:rsid w:val="00FB028A"/>
    <w:rsid w:val="00FB057B"/>
    <w:rsid w:val="00FB075A"/>
    <w:rsid w:val="00FB17BF"/>
    <w:rsid w:val="00FB1B14"/>
    <w:rsid w:val="00FB1DD8"/>
    <w:rsid w:val="00FB1E1E"/>
    <w:rsid w:val="00FB1E46"/>
    <w:rsid w:val="00FB2029"/>
    <w:rsid w:val="00FB2FF0"/>
    <w:rsid w:val="00FB3001"/>
    <w:rsid w:val="00FB3715"/>
    <w:rsid w:val="00FB3821"/>
    <w:rsid w:val="00FB44F9"/>
    <w:rsid w:val="00FB4C11"/>
    <w:rsid w:val="00FB5077"/>
    <w:rsid w:val="00FB522C"/>
    <w:rsid w:val="00FB52E1"/>
    <w:rsid w:val="00FB6853"/>
    <w:rsid w:val="00FB70B1"/>
    <w:rsid w:val="00FB792C"/>
    <w:rsid w:val="00FB7BBB"/>
    <w:rsid w:val="00FB7EC1"/>
    <w:rsid w:val="00FC0183"/>
    <w:rsid w:val="00FC01BF"/>
    <w:rsid w:val="00FC0713"/>
    <w:rsid w:val="00FC08BC"/>
    <w:rsid w:val="00FC09D4"/>
    <w:rsid w:val="00FC1207"/>
    <w:rsid w:val="00FC14F2"/>
    <w:rsid w:val="00FC15E0"/>
    <w:rsid w:val="00FC1640"/>
    <w:rsid w:val="00FC21E0"/>
    <w:rsid w:val="00FC2625"/>
    <w:rsid w:val="00FC2682"/>
    <w:rsid w:val="00FC27A3"/>
    <w:rsid w:val="00FC299F"/>
    <w:rsid w:val="00FC2FA0"/>
    <w:rsid w:val="00FC3EC4"/>
    <w:rsid w:val="00FC4712"/>
    <w:rsid w:val="00FC50E7"/>
    <w:rsid w:val="00FC57F3"/>
    <w:rsid w:val="00FC5DB7"/>
    <w:rsid w:val="00FC5FE8"/>
    <w:rsid w:val="00FC6278"/>
    <w:rsid w:val="00FC62BD"/>
    <w:rsid w:val="00FC697B"/>
    <w:rsid w:val="00FC72B7"/>
    <w:rsid w:val="00FC74CE"/>
    <w:rsid w:val="00FD0466"/>
    <w:rsid w:val="00FD076B"/>
    <w:rsid w:val="00FD0796"/>
    <w:rsid w:val="00FD103C"/>
    <w:rsid w:val="00FD1429"/>
    <w:rsid w:val="00FD1543"/>
    <w:rsid w:val="00FD1712"/>
    <w:rsid w:val="00FD21BF"/>
    <w:rsid w:val="00FD2D85"/>
    <w:rsid w:val="00FD2F1F"/>
    <w:rsid w:val="00FD3043"/>
    <w:rsid w:val="00FD3C7B"/>
    <w:rsid w:val="00FD51F5"/>
    <w:rsid w:val="00FD553B"/>
    <w:rsid w:val="00FD5727"/>
    <w:rsid w:val="00FD5AC3"/>
    <w:rsid w:val="00FD5BB4"/>
    <w:rsid w:val="00FD5CE5"/>
    <w:rsid w:val="00FD5F74"/>
    <w:rsid w:val="00FD6AA0"/>
    <w:rsid w:val="00FD6C11"/>
    <w:rsid w:val="00FD6D13"/>
    <w:rsid w:val="00FD7033"/>
    <w:rsid w:val="00FD7532"/>
    <w:rsid w:val="00FD7548"/>
    <w:rsid w:val="00FD7667"/>
    <w:rsid w:val="00FD7680"/>
    <w:rsid w:val="00FD7789"/>
    <w:rsid w:val="00FD7A55"/>
    <w:rsid w:val="00FD7C59"/>
    <w:rsid w:val="00FD7D9B"/>
    <w:rsid w:val="00FE0440"/>
    <w:rsid w:val="00FE1166"/>
    <w:rsid w:val="00FE1703"/>
    <w:rsid w:val="00FE25AE"/>
    <w:rsid w:val="00FE2947"/>
    <w:rsid w:val="00FE298B"/>
    <w:rsid w:val="00FE2A6F"/>
    <w:rsid w:val="00FE2A71"/>
    <w:rsid w:val="00FE2C13"/>
    <w:rsid w:val="00FE3596"/>
    <w:rsid w:val="00FE36C7"/>
    <w:rsid w:val="00FE38CE"/>
    <w:rsid w:val="00FE45C8"/>
    <w:rsid w:val="00FE515E"/>
    <w:rsid w:val="00FE5907"/>
    <w:rsid w:val="00FE5B95"/>
    <w:rsid w:val="00FE6037"/>
    <w:rsid w:val="00FE67AE"/>
    <w:rsid w:val="00FE758B"/>
    <w:rsid w:val="00FE7D92"/>
    <w:rsid w:val="00FF05E2"/>
    <w:rsid w:val="00FF06DE"/>
    <w:rsid w:val="00FF0773"/>
    <w:rsid w:val="00FF0C52"/>
    <w:rsid w:val="00FF0C87"/>
    <w:rsid w:val="00FF1563"/>
    <w:rsid w:val="00FF1DBD"/>
    <w:rsid w:val="00FF222A"/>
    <w:rsid w:val="00FF27D9"/>
    <w:rsid w:val="00FF34CF"/>
    <w:rsid w:val="00FF351B"/>
    <w:rsid w:val="00FF3A30"/>
    <w:rsid w:val="00FF3B55"/>
    <w:rsid w:val="00FF4235"/>
    <w:rsid w:val="00FF48BD"/>
    <w:rsid w:val="00FF51A0"/>
    <w:rsid w:val="00FF51CE"/>
    <w:rsid w:val="00FF5FEE"/>
    <w:rsid w:val="00FF6148"/>
    <w:rsid w:val="00FF6285"/>
    <w:rsid w:val="00FF652A"/>
    <w:rsid w:val="00FF6698"/>
    <w:rsid w:val="00FF6766"/>
    <w:rsid w:val="00FF69CA"/>
    <w:rsid w:val="00FF7A28"/>
    <w:rsid w:val="00FF7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C1DA9"/>
  <w15:docId w15:val="{6714D898-35ED-477F-8D63-F408A6DD7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5CEE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  <w:lang w:eastAsia="ru-RU"/>
    </w:rPr>
  </w:style>
  <w:style w:type="paragraph" w:styleId="1">
    <w:name w:val="heading 1"/>
    <w:basedOn w:val="a"/>
    <w:next w:val="Pro-Gramma"/>
    <w:link w:val="1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before="4000" w:after="9960" w:line="100" w:lineRule="atLeast"/>
      <w:ind w:left="360"/>
      <w:jc w:val="right"/>
      <w:outlineLvl w:val="0"/>
    </w:pPr>
    <w:rPr>
      <w:rFonts w:ascii="Verdana" w:hAnsi="Verdana" w:cs="Arial"/>
      <w:b/>
      <w:bCs/>
      <w:color w:val="C41C16"/>
      <w:kern w:val="1"/>
      <w:sz w:val="40"/>
      <w:szCs w:val="32"/>
      <w:lang w:eastAsia="ar-SA"/>
    </w:rPr>
  </w:style>
  <w:style w:type="paragraph" w:styleId="2">
    <w:name w:val="heading 2"/>
    <w:basedOn w:val="a"/>
    <w:next w:val="Pro-Gramma"/>
    <w:link w:val="2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after="840" w:line="100" w:lineRule="atLeast"/>
      <w:ind w:left="36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  <w:lang w:eastAsia="ar-SA"/>
    </w:rPr>
  </w:style>
  <w:style w:type="paragraph" w:styleId="3">
    <w:name w:val="heading 3"/>
    <w:basedOn w:val="a"/>
    <w:next w:val="Pro-Gramma"/>
    <w:link w:val="30"/>
    <w:uiPriority w:val="9"/>
    <w:qFormat/>
    <w:rsid w:val="00385CEE"/>
    <w:pPr>
      <w:keepNext/>
      <w:widowControl/>
      <w:tabs>
        <w:tab w:val="num" w:pos="360"/>
      </w:tabs>
      <w:suppressAutoHyphens/>
      <w:autoSpaceDE/>
      <w:autoSpaceDN/>
      <w:adjustRightInd/>
      <w:spacing w:before="1200" w:after="600" w:line="100" w:lineRule="atLeast"/>
      <w:ind w:left="360"/>
      <w:outlineLvl w:val="2"/>
    </w:pPr>
    <w:rPr>
      <w:rFonts w:ascii="Verdana" w:hAnsi="Verdana" w:cs="Arial"/>
      <w:bCs/>
      <w:color w:val="C41C1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qFormat/>
    <w:rsid w:val="00385CEE"/>
    <w:pPr>
      <w:keepNext/>
      <w:widowControl/>
      <w:autoSpaceDE/>
      <w:autoSpaceDN/>
      <w:adjustRightInd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CEE"/>
    <w:rPr>
      <w:rFonts w:ascii="Verdana" w:eastAsiaTheme="minorEastAsia" w:hAnsi="Verdana" w:cs="Arial"/>
      <w:b/>
      <w:bCs/>
      <w:color w:val="C41C16"/>
      <w:kern w:val="1"/>
      <w:sz w:val="40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385CEE"/>
    <w:rPr>
      <w:rFonts w:ascii="Verdana" w:eastAsiaTheme="minorEastAsia" w:hAnsi="Verdana" w:cs="Arial"/>
      <w:b/>
      <w:bCs/>
      <w:iCs/>
      <w:color w:val="C41C16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385CEE"/>
    <w:rPr>
      <w:rFonts w:ascii="Verdana" w:eastAsiaTheme="minorEastAsia" w:hAnsi="Verdana" w:cs="Arial"/>
      <w:bCs/>
      <w:color w:val="C41C16"/>
      <w:sz w:val="24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385CEE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BoxList">
    <w:name w:val="Box List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1">
    <w:name w:val="Текст концевой сноски1"/>
    <w:basedOn w:val="a0"/>
    <w:uiPriority w:val="99"/>
    <w:rsid w:val="00385CEE"/>
    <w:rPr>
      <w:rFonts w:cs="Times New Roman"/>
    </w:rPr>
  </w:style>
  <w:style w:type="paragraph" w:styleId="a3">
    <w:name w:val="footnote text"/>
    <w:basedOn w:val="a"/>
    <w:link w:val="a4"/>
    <w:uiPriority w:val="99"/>
    <w:rsid w:val="00385CEE"/>
    <w:pPr>
      <w:spacing w:after="0" w:line="240" w:lineRule="auto"/>
    </w:pPr>
    <w:rPr>
      <w:rFonts w:cstheme="minorBid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85CEE"/>
    <w:rPr>
      <w:rFonts w:ascii="Calibri" w:eastAsiaTheme="minorEastAsia" w:hAnsi="Calibri"/>
      <w:sz w:val="20"/>
      <w:szCs w:val="20"/>
      <w:lang w:eastAsia="ru-RU"/>
    </w:rPr>
  </w:style>
  <w:style w:type="paragraph" w:customStyle="1" w:styleId="NumberedHeading2">
    <w:name w:val="Numbered Heading 2"/>
    <w:basedOn w:val="21"/>
    <w:next w:val="a"/>
    <w:uiPriority w:val="99"/>
    <w:rsid w:val="00385CEE"/>
    <w:pPr>
      <w:keepNext w:val="0"/>
      <w:tabs>
        <w:tab w:val="left" w:pos="431"/>
      </w:tabs>
      <w:spacing w:after="0"/>
      <w:ind w:left="0" w:firstLine="0"/>
      <w:jc w:val="left"/>
    </w:pPr>
    <w:rPr>
      <w:rFonts w:ascii="Calibri" w:hAnsi="Calibri" w:cstheme="minorBidi"/>
      <w:b w:val="0"/>
      <w:bCs w:val="0"/>
      <w:color w:val="auto"/>
      <w:sz w:val="24"/>
      <w:szCs w:val="24"/>
    </w:rPr>
  </w:style>
  <w:style w:type="character" w:customStyle="1" w:styleId="12">
    <w:name w:val="Текст сноски1"/>
    <w:basedOn w:val="a0"/>
    <w:uiPriority w:val="99"/>
    <w:rsid w:val="00385CEE"/>
    <w:rPr>
      <w:rFonts w:cs="Times New Roman"/>
      <w:sz w:val="20"/>
      <w:szCs w:val="20"/>
    </w:rPr>
  </w:style>
  <w:style w:type="paragraph" w:customStyle="1" w:styleId="Pro-TabHead">
    <w:name w:val="Pro-Tab Head"/>
    <w:basedOn w:val="Pro-Tab"/>
    <w:uiPriority w:val="99"/>
    <w:rsid w:val="00385CEE"/>
    <w:pPr>
      <w:spacing w:before="0" w:after="0"/>
    </w:pPr>
    <w:rPr>
      <w:rFonts w:ascii="Calibri" w:hAnsi="Calibri" w:cstheme="minorBidi"/>
      <w:b/>
      <w:bCs/>
      <w:sz w:val="24"/>
      <w:szCs w:val="24"/>
    </w:rPr>
  </w:style>
  <w:style w:type="character" w:customStyle="1" w:styleId="2text">
    <w:name w:val="Заголовок 2 Знак_text"/>
    <w:uiPriority w:val="99"/>
    <w:rsid w:val="00385CEE"/>
    <w:rPr>
      <w:rFonts w:ascii="Verdana" w:hAnsi="Verdana"/>
      <w:b/>
      <w:color w:val="C41C16"/>
      <w:sz w:val="28"/>
    </w:rPr>
  </w:style>
  <w:style w:type="paragraph" w:customStyle="1" w:styleId="21">
    <w:name w:val="Заголовок 2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after="840" w:line="240" w:lineRule="auto"/>
      <w:ind w:left="1080" w:hanging="1080"/>
      <w:jc w:val="right"/>
    </w:pPr>
    <w:rPr>
      <w:rFonts w:ascii="Verdana" w:eastAsiaTheme="minorEastAsia" w:hAnsi="Verdana" w:cs="Verdana"/>
      <w:b/>
      <w:bCs/>
      <w:color w:val="C41C16"/>
      <w:sz w:val="28"/>
      <w:szCs w:val="28"/>
      <w:lang w:eastAsia="ru-RU"/>
    </w:rPr>
  </w:style>
  <w:style w:type="paragraph" w:styleId="a5">
    <w:name w:val="annotation text"/>
    <w:basedOn w:val="a"/>
    <w:link w:val="a6"/>
    <w:uiPriority w:val="99"/>
    <w:rsid w:val="00385CE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385CEE"/>
    <w:rPr>
      <w:rFonts w:ascii="Calibri" w:eastAsiaTheme="minorEastAsia" w:hAnsi="Calibri" w:cs="Calibri"/>
      <w:sz w:val="20"/>
      <w:szCs w:val="20"/>
      <w:lang w:eastAsia="ru-RU"/>
    </w:rPr>
  </w:style>
  <w:style w:type="character" w:customStyle="1" w:styleId="text">
    <w:name w:val="Тема примечания Знак_text"/>
    <w:uiPriority w:val="99"/>
    <w:rsid w:val="00385CEE"/>
    <w:rPr>
      <w:rFonts w:ascii="Times New Roman" w:hAnsi="Times New Roman"/>
      <w:b/>
    </w:rPr>
  </w:style>
  <w:style w:type="character" w:customStyle="1" w:styleId="text0">
    <w:name w:val="Подзаголовок Знак_text"/>
    <w:uiPriority w:val="99"/>
    <w:rsid w:val="00385CEE"/>
    <w:rPr>
      <w:rFonts w:ascii="Cambria" w:hAnsi="Cambria"/>
    </w:rPr>
  </w:style>
  <w:style w:type="paragraph" w:styleId="a7">
    <w:name w:val="Normal (Web)"/>
    <w:basedOn w:val="a"/>
    <w:uiPriority w:val="99"/>
    <w:rsid w:val="00385CEE"/>
    <w:pPr>
      <w:spacing w:before="280" w:after="280" w:line="240" w:lineRule="auto"/>
    </w:pPr>
    <w:rPr>
      <w:rFonts w:cstheme="minorBidi"/>
    </w:rPr>
  </w:style>
  <w:style w:type="character" w:customStyle="1" w:styleId="4text">
    <w:name w:val="Заголовок 4 Знак_text"/>
    <w:uiPriority w:val="99"/>
    <w:rsid w:val="00385CEE"/>
    <w:rPr>
      <w:rFonts w:ascii="Verdana" w:hAnsi="Verdana"/>
      <w:b/>
      <w:sz w:val="20"/>
    </w:rPr>
  </w:style>
  <w:style w:type="character" w:customStyle="1" w:styleId="text1">
    <w:name w:val="Текст сноски Знак_text"/>
    <w:uiPriority w:val="99"/>
    <w:rsid w:val="00385CEE"/>
    <w:rPr>
      <w:rFonts w:ascii="Times New Roman" w:hAnsi="Times New Roman"/>
      <w:sz w:val="20"/>
    </w:rPr>
  </w:style>
  <w:style w:type="paragraph" w:customStyle="1" w:styleId="Standard">
    <w:name w:val="Standard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pperCaseList">
    <w:name w:val="Upper Case List"/>
    <w:basedOn w:val="NumberedList"/>
    <w:uiPriority w:val="99"/>
    <w:rsid w:val="00385CEE"/>
  </w:style>
  <w:style w:type="character" w:customStyle="1" w:styleId="pagenumbertext">
    <w:name w:val="page number_text"/>
    <w:uiPriority w:val="99"/>
    <w:rsid w:val="00385CEE"/>
    <w:rPr>
      <w:rFonts w:ascii="Verdana" w:hAnsi="Verdana"/>
      <w:b/>
      <w:color w:val="C41C16"/>
      <w:sz w:val="16"/>
    </w:rPr>
  </w:style>
  <w:style w:type="paragraph" w:customStyle="1" w:styleId="TableContents">
    <w:name w:val="Table Contents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andList">
    <w:name w:val="Han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TriangleList">
    <w:name w:val="Triangle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NumberedList">
    <w:name w:val="Numbere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385CEE"/>
    <w:pPr>
      <w:spacing w:after="0" w:line="240" w:lineRule="auto"/>
      <w:ind w:left="720"/>
    </w:pPr>
    <w:rPr>
      <w:rFonts w:cstheme="minorBidi"/>
    </w:rPr>
  </w:style>
  <w:style w:type="paragraph" w:customStyle="1" w:styleId="Pro-Gramma">
    <w:name w:val="Pro-Gramma"/>
    <w:link w:val="Pro-Gramma0"/>
    <w:qFormat/>
    <w:rsid w:val="00385CEE"/>
    <w:pPr>
      <w:widowControl w:val="0"/>
      <w:autoSpaceDE w:val="0"/>
      <w:autoSpaceDN w:val="0"/>
      <w:adjustRightInd w:val="0"/>
      <w:spacing w:before="120" w:line="288" w:lineRule="auto"/>
      <w:ind w:left="1133"/>
      <w:jc w:val="both"/>
    </w:pPr>
    <w:rPr>
      <w:rFonts w:ascii="Georgia" w:eastAsiaTheme="minorEastAsia" w:hAnsi="Georgia" w:cs="Georgia"/>
      <w:sz w:val="20"/>
      <w:szCs w:val="20"/>
      <w:lang w:eastAsia="ru-RU"/>
    </w:rPr>
  </w:style>
  <w:style w:type="character" w:customStyle="1" w:styleId="text2">
    <w:name w:val="Текст примечания Знак_text"/>
    <w:uiPriority w:val="99"/>
    <w:rsid w:val="00385CEE"/>
    <w:rPr>
      <w:sz w:val="20"/>
    </w:rPr>
  </w:style>
  <w:style w:type="character" w:customStyle="1" w:styleId="Pro-text">
    <w:name w:val="Pro-Ссылка_text"/>
    <w:uiPriority w:val="99"/>
    <w:rsid w:val="00385CEE"/>
    <w:rPr>
      <w:i/>
      <w:color w:val="808080"/>
    </w:rPr>
  </w:style>
  <w:style w:type="paragraph" w:customStyle="1" w:styleId="ChapterHeading">
    <w:name w:val="Chapter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paragraph" w:customStyle="1" w:styleId="Contents2">
    <w:name w:val="Contents 2"/>
    <w:basedOn w:val="a"/>
    <w:next w:val="a"/>
    <w:uiPriority w:val="99"/>
    <w:rsid w:val="00385CEE"/>
    <w:pPr>
      <w:spacing w:after="0" w:line="240" w:lineRule="auto"/>
      <w:ind w:left="1440" w:hanging="431"/>
    </w:pPr>
    <w:rPr>
      <w:rFonts w:cstheme="minorBidi"/>
    </w:rPr>
  </w:style>
  <w:style w:type="character" w:customStyle="1" w:styleId="3text">
    <w:name w:val="Заголовок 3 Знак_text"/>
    <w:uiPriority w:val="99"/>
    <w:rsid w:val="00385CEE"/>
    <w:rPr>
      <w:rFonts w:ascii="Verdana" w:hAnsi="Verdana"/>
      <w:color w:val="C41C16"/>
    </w:rPr>
  </w:style>
  <w:style w:type="paragraph" w:customStyle="1" w:styleId="Textbody">
    <w:name w:val="Text body"/>
    <w:uiPriority w:val="99"/>
    <w:rsid w:val="00385CEE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Reference">
    <w:name w:val="Reference"/>
    <w:uiPriority w:val="99"/>
    <w:rsid w:val="00385CEE"/>
    <w:rPr>
      <w:sz w:val="20"/>
    </w:rPr>
  </w:style>
  <w:style w:type="paragraph" w:customStyle="1" w:styleId="NumberedHeading3">
    <w:name w:val="Numbered Heading 3"/>
    <w:basedOn w:val="31"/>
    <w:next w:val="a"/>
    <w:uiPriority w:val="99"/>
    <w:rsid w:val="00385CEE"/>
    <w:pPr>
      <w:keepNext w:val="0"/>
      <w:tabs>
        <w:tab w:val="clear" w:pos="0"/>
        <w:tab w:val="left" w:pos="431"/>
      </w:tabs>
      <w:spacing w:before="0" w:after="0"/>
    </w:pPr>
    <w:rPr>
      <w:rFonts w:ascii="Calibri" w:hAnsi="Calibri" w:cstheme="minorBidi"/>
      <w:color w:val="auto"/>
    </w:rPr>
  </w:style>
  <w:style w:type="paragraph" w:styleId="a9">
    <w:name w:val="Subtitle"/>
    <w:basedOn w:val="a"/>
    <w:next w:val="Textbody"/>
    <w:link w:val="aa"/>
    <w:uiPriority w:val="99"/>
    <w:qFormat/>
    <w:rsid w:val="00385CEE"/>
    <w:pPr>
      <w:spacing w:after="60" w:line="240" w:lineRule="auto"/>
      <w:jc w:val="center"/>
    </w:pPr>
    <w:rPr>
      <w:rFonts w:ascii="Cambria" w:hAnsi="Cambria" w:cs="Cambria"/>
      <w:i/>
      <w:iCs/>
      <w:sz w:val="28"/>
      <w:szCs w:val="28"/>
    </w:rPr>
  </w:style>
  <w:style w:type="character" w:customStyle="1" w:styleId="aa">
    <w:name w:val="Подзаголовок Знак"/>
    <w:basedOn w:val="a0"/>
    <w:link w:val="a9"/>
    <w:uiPriority w:val="99"/>
    <w:rsid w:val="00385CEE"/>
    <w:rPr>
      <w:rFonts w:ascii="Cambria" w:eastAsiaTheme="minorEastAsia" w:hAnsi="Cambria" w:cs="Cambria"/>
      <w:i/>
      <w:iCs/>
      <w:sz w:val="28"/>
      <w:szCs w:val="28"/>
      <w:lang w:eastAsia="ru-RU"/>
    </w:rPr>
  </w:style>
  <w:style w:type="paragraph" w:customStyle="1" w:styleId="Index">
    <w:name w:val="Index"/>
    <w:basedOn w:val="Standard"/>
    <w:uiPriority w:val="99"/>
    <w:rsid w:val="00385CEE"/>
    <w:rPr>
      <w:rFonts w:ascii="Arial" w:hAnsi="Arial" w:cs="Arial"/>
    </w:rPr>
  </w:style>
  <w:style w:type="paragraph" w:customStyle="1" w:styleId="StarList">
    <w:name w:val="Star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tents4">
    <w:name w:val="Contents 4"/>
    <w:basedOn w:val="a"/>
    <w:next w:val="a"/>
    <w:uiPriority w:val="99"/>
    <w:rsid w:val="00385CEE"/>
    <w:pPr>
      <w:spacing w:after="0" w:line="240" w:lineRule="auto"/>
      <w:ind w:left="2880" w:hanging="431"/>
    </w:pPr>
    <w:rPr>
      <w:rFonts w:cstheme="minorBidi"/>
    </w:rPr>
  </w:style>
  <w:style w:type="paragraph" w:customStyle="1" w:styleId="LowerCaseList">
    <w:name w:val="Lower Case List"/>
    <w:basedOn w:val="NumberedList"/>
    <w:uiPriority w:val="99"/>
    <w:rsid w:val="00385CEE"/>
  </w:style>
  <w:style w:type="paragraph" w:styleId="ab">
    <w:name w:val="Title"/>
    <w:basedOn w:val="a"/>
    <w:next w:val="Textbody"/>
    <w:link w:val="ac"/>
    <w:uiPriority w:val="99"/>
    <w:qFormat/>
    <w:rsid w:val="00385CEE"/>
    <w:pPr>
      <w:keepNext/>
      <w:spacing w:before="3000" w:after="5520" w:line="240" w:lineRule="auto"/>
      <w:ind w:left="1678"/>
      <w:jc w:val="right"/>
    </w:pPr>
    <w:rPr>
      <w:rFonts w:ascii="Verdana" w:hAnsi="Verdana" w:cs="Verdana"/>
      <w:b/>
      <w:bCs/>
      <w:sz w:val="40"/>
      <w:szCs w:val="40"/>
    </w:rPr>
  </w:style>
  <w:style w:type="character" w:customStyle="1" w:styleId="ac">
    <w:name w:val="Заголовок Знак"/>
    <w:basedOn w:val="a0"/>
    <w:link w:val="ab"/>
    <w:uiPriority w:val="99"/>
    <w:rsid w:val="00385CEE"/>
    <w:rPr>
      <w:rFonts w:ascii="Verdana" w:eastAsiaTheme="minorEastAsia" w:hAnsi="Verdana" w:cs="Verdana"/>
      <w:b/>
      <w:bCs/>
      <w:sz w:val="40"/>
      <w:szCs w:val="40"/>
      <w:lang w:eastAsia="ru-RU"/>
    </w:rPr>
  </w:style>
  <w:style w:type="paragraph" w:customStyle="1" w:styleId="ContentsHeader">
    <w:name w:val="Contents Header"/>
    <w:basedOn w:val="a"/>
    <w:next w:val="a"/>
    <w:uiPriority w:val="99"/>
    <w:rsid w:val="00385CEE"/>
    <w:pPr>
      <w:spacing w:before="240" w:after="120" w:line="240" w:lineRule="auto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13">
    <w:name w:val="Название объекта1"/>
    <w:basedOn w:val="Standard"/>
    <w:uiPriority w:val="99"/>
    <w:rsid w:val="00385CEE"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styleId="ad">
    <w:name w:val="Balloon Text"/>
    <w:basedOn w:val="a"/>
    <w:link w:val="ae"/>
    <w:uiPriority w:val="99"/>
    <w:rsid w:val="0038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385C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text3">
    <w:name w:val="Верхний колонтитул Знак_text"/>
    <w:uiPriority w:val="99"/>
    <w:rsid w:val="00385CEE"/>
    <w:rPr>
      <w:rFonts w:ascii="Times New Roman" w:hAnsi="Times New Roman"/>
    </w:rPr>
  </w:style>
  <w:style w:type="paragraph" w:customStyle="1" w:styleId="SectionHeading">
    <w:name w:val="Section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character" w:customStyle="1" w:styleId="text4">
    <w:name w:val="Текст выноски Знак_text"/>
    <w:uiPriority w:val="99"/>
    <w:rsid w:val="00385CEE"/>
    <w:rPr>
      <w:rFonts w:ascii="Tahoma" w:hAnsi="Tahoma"/>
      <w:sz w:val="16"/>
    </w:rPr>
  </w:style>
  <w:style w:type="paragraph" w:customStyle="1" w:styleId="Pro-TabName">
    <w:name w:val="Pro-Tab Name"/>
    <w:uiPriority w:val="99"/>
    <w:rsid w:val="00385CEE"/>
    <w:pPr>
      <w:keepNext/>
      <w:widowControl w:val="0"/>
      <w:autoSpaceDE w:val="0"/>
      <w:autoSpaceDN w:val="0"/>
      <w:adjustRightInd w:val="0"/>
      <w:spacing w:before="239" w:after="120" w:line="240" w:lineRule="auto"/>
    </w:pPr>
    <w:rPr>
      <w:rFonts w:ascii="Calibri" w:eastAsiaTheme="minorEastAsia" w:hAnsi="Calibri"/>
      <w:color w:val="C41C16"/>
      <w:sz w:val="24"/>
      <w:szCs w:val="24"/>
      <w:lang w:eastAsia="ru-RU"/>
    </w:rPr>
  </w:style>
  <w:style w:type="character" w:customStyle="1" w:styleId="text5">
    <w:name w:val="Основной текст Знак_text"/>
    <w:uiPriority w:val="99"/>
    <w:rsid w:val="00385CEE"/>
    <w:rPr>
      <w:rFonts w:ascii="Arial" w:hAnsi="Arial"/>
      <w:sz w:val="20"/>
    </w:rPr>
  </w:style>
  <w:style w:type="paragraph" w:customStyle="1" w:styleId="HeartList">
    <w:name w:val="Heart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styleId="af">
    <w:name w:val="Document Map"/>
    <w:basedOn w:val="a"/>
    <w:link w:val="af0"/>
    <w:uiPriority w:val="99"/>
    <w:rsid w:val="0038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rsid w:val="00385C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Pro-Markatext">
    <w:name w:val="Pro-Marka_text"/>
    <w:uiPriority w:val="99"/>
    <w:rsid w:val="00385CEE"/>
    <w:rPr>
      <w:b/>
      <w:color w:val="C41C16"/>
    </w:rPr>
  </w:style>
  <w:style w:type="character" w:customStyle="1" w:styleId="annotationreferencetext">
    <w:name w:val="annotation reference_text"/>
    <w:uiPriority w:val="99"/>
    <w:rsid w:val="00385CEE"/>
    <w:rPr>
      <w:sz w:val="16"/>
    </w:rPr>
  </w:style>
  <w:style w:type="paragraph" w:customStyle="1" w:styleId="SquareList">
    <w:name w:val="Square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14">
    <w:name w:val="Нижний колонтитул1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af1">
    <w:name w:val="Знак Знак Знак"/>
    <w:uiPriority w:val="99"/>
    <w:rsid w:val="00385CEE"/>
    <w:pPr>
      <w:widowControl w:val="0"/>
      <w:autoSpaceDE w:val="0"/>
      <w:autoSpaceDN w:val="0"/>
      <w:adjustRightInd w:val="0"/>
      <w:spacing w:after="159" w:line="101" w:lineRule="auto"/>
    </w:pPr>
    <w:rPr>
      <w:rFonts w:ascii="Verdana" w:eastAsiaTheme="minorEastAsia" w:hAnsi="Verdana" w:cs="Verdana"/>
      <w:sz w:val="20"/>
      <w:szCs w:val="20"/>
      <w:lang w:val="en-US" w:eastAsia="ru-RU"/>
    </w:rPr>
  </w:style>
  <w:style w:type="character" w:customStyle="1" w:styleId="footnotereferencetext">
    <w:name w:val="footnote reference_text"/>
    <w:uiPriority w:val="99"/>
    <w:rsid w:val="00385CEE"/>
    <w:rPr>
      <w:vertAlign w:val="superscript"/>
    </w:rPr>
  </w:style>
  <w:style w:type="paragraph" w:styleId="af2">
    <w:name w:val="No Spacing"/>
    <w:uiPriority w:val="1"/>
    <w:qFormat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eastAsia="ru-RU"/>
    </w:rPr>
  </w:style>
  <w:style w:type="character" w:customStyle="1" w:styleId="text6">
    <w:name w:val="Название Знак_text"/>
    <w:uiPriority w:val="99"/>
    <w:rsid w:val="00385CEE"/>
    <w:rPr>
      <w:rFonts w:ascii="Verdana" w:hAnsi="Verdana"/>
      <w:b/>
      <w:sz w:val="40"/>
    </w:rPr>
  </w:style>
  <w:style w:type="paragraph" w:customStyle="1" w:styleId="Contents1">
    <w:name w:val="Contents 1"/>
    <w:uiPriority w:val="99"/>
    <w:rsid w:val="00385CEE"/>
    <w:pPr>
      <w:widowControl w:val="0"/>
      <w:tabs>
        <w:tab w:val="right" w:pos="9921"/>
      </w:tabs>
      <w:autoSpaceDE w:val="0"/>
      <w:autoSpaceDN w:val="0"/>
      <w:adjustRightInd w:val="0"/>
      <w:spacing w:before="360" w:after="360" w:line="240" w:lineRule="auto"/>
    </w:pPr>
    <w:rPr>
      <w:rFonts w:ascii="Verdana" w:eastAsiaTheme="minorEastAsia" w:hAnsi="Verdana" w:cs="Verdana"/>
      <w:sz w:val="24"/>
      <w:szCs w:val="24"/>
      <w:lang w:eastAsia="ru-RU"/>
    </w:rPr>
  </w:style>
  <w:style w:type="character" w:customStyle="1" w:styleId="Pro-Grammatext">
    <w:name w:val="Pro-Gramma Знак_text"/>
    <w:uiPriority w:val="99"/>
    <w:rsid w:val="00385CEE"/>
    <w:rPr>
      <w:rFonts w:ascii="Georgia" w:hAnsi="Georgia"/>
      <w:sz w:val="20"/>
    </w:rPr>
  </w:style>
  <w:style w:type="paragraph" w:customStyle="1" w:styleId="NumberedHeading1">
    <w:name w:val="Numbered Heading 1"/>
    <w:basedOn w:val="110"/>
    <w:next w:val="a"/>
    <w:uiPriority w:val="99"/>
    <w:rsid w:val="00385CEE"/>
    <w:pPr>
      <w:keepNext w:val="0"/>
      <w:tabs>
        <w:tab w:val="left" w:pos="431"/>
      </w:tabs>
      <w:spacing w:before="0" w:after="0"/>
      <w:jc w:val="left"/>
    </w:pPr>
    <w:rPr>
      <w:rFonts w:ascii="Calibri" w:hAnsi="Calibri" w:cstheme="minorBidi"/>
      <w:b w:val="0"/>
      <w:bCs w:val="0"/>
      <w:color w:val="auto"/>
      <w:sz w:val="24"/>
      <w:szCs w:val="24"/>
    </w:rPr>
  </w:style>
  <w:style w:type="character" w:customStyle="1" w:styleId="text7">
    <w:name w:val="Нижний колонтитул Знак_text"/>
    <w:uiPriority w:val="99"/>
    <w:rsid w:val="00385CEE"/>
    <w:rPr>
      <w:rFonts w:ascii="Times New Roman" w:hAnsi="Times New Roman"/>
    </w:rPr>
  </w:style>
  <w:style w:type="paragraph" w:customStyle="1" w:styleId="Pro-List1">
    <w:name w:val="Pro-List #1"/>
    <w:basedOn w:val="Pro-Gramma"/>
    <w:uiPriority w:val="99"/>
    <w:rsid w:val="00385CEE"/>
    <w:pPr>
      <w:tabs>
        <w:tab w:val="left" w:pos="1133"/>
      </w:tabs>
      <w:spacing w:before="180" w:line="240" w:lineRule="auto"/>
      <w:ind w:hanging="566"/>
      <w:jc w:val="left"/>
    </w:pPr>
    <w:rPr>
      <w:rFonts w:ascii="Calibri" w:hAnsi="Calibri" w:cstheme="minorBidi"/>
      <w:sz w:val="24"/>
      <w:szCs w:val="24"/>
    </w:rPr>
  </w:style>
  <w:style w:type="paragraph" w:customStyle="1" w:styleId="Pro-List2">
    <w:name w:val="Pro-List #2"/>
    <w:uiPriority w:val="99"/>
    <w:rsid w:val="00385CEE"/>
    <w:pPr>
      <w:widowControl w:val="0"/>
      <w:tabs>
        <w:tab w:val="left" w:pos="2039"/>
      </w:tabs>
      <w:autoSpaceDE w:val="0"/>
      <w:autoSpaceDN w:val="0"/>
      <w:adjustRightInd w:val="0"/>
      <w:spacing w:after="0" w:line="240" w:lineRule="auto"/>
      <w:ind w:left="2039" w:hanging="480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Pro-List3">
    <w:name w:val="Pro-List #3"/>
    <w:uiPriority w:val="99"/>
    <w:rsid w:val="00385CEE"/>
    <w:pPr>
      <w:widowControl w:val="0"/>
      <w:tabs>
        <w:tab w:val="left" w:pos="2640"/>
      </w:tabs>
      <w:autoSpaceDE w:val="0"/>
      <w:autoSpaceDN w:val="0"/>
      <w:adjustRightInd w:val="0"/>
      <w:spacing w:after="0" w:line="240" w:lineRule="auto"/>
      <w:ind w:left="2640" w:hanging="599"/>
    </w:pPr>
    <w:rPr>
      <w:rFonts w:ascii="Calibri" w:eastAsiaTheme="minorEastAsia" w:hAnsi="Calibri"/>
      <w:sz w:val="24"/>
      <w:szCs w:val="24"/>
      <w:lang w:val="en-US" w:eastAsia="ru-RU"/>
    </w:rPr>
  </w:style>
  <w:style w:type="paragraph" w:customStyle="1" w:styleId="DiamondList">
    <w:name w:val="Diamon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Normal">
    <w:name w:val="ConsPlusNormal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tents3">
    <w:name w:val="Contents 3"/>
    <w:uiPriority w:val="99"/>
    <w:rsid w:val="00385CEE"/>
    <w:pPr>
      <w:widowControl w:val="0"/>
      <w:tabs>
        <w:tab w:val="right" w:pos="9911"/>
      </w:tabs>
      <w:autoSpaceDE w:val="0"/>
      <w:autoSpaceDN w:val="0"/>
      <w:adjustRightInd w:val="0"/>
      <w:spacing w:before="239" w:after="120" w:line="240" w:lineRule="auto"/>
      <w:ind w:left="1201"/>
    </w:pPr>
    <w:rPr>
      <w:rFonts w:ascii="Georgia" w:eastAsiaTheme="minorEastAsia" w:hAnsi="Georgia" w:cs="Georgia"/>
      <w:sz w:val="20"/>
      <w:szCs w:val="20"/>
      <w:lang w:eastAsia="ru-RU"/>
    </w:rPr>
  </w:style>
  <w:style w:type="character" w:customStyle="1" w:styleId="BulletSymbolstext">
    <w:name w:val="Bullet Symbols_text"/>
    <w:uiPriority w:val="99"/>
    <w:rsid w:val="00385CEE"/>
    <w:rPr>
      <w:rFonts w:ascii="OpenSymbol" w:hAnsi="OpenSymbol"/>
    </w:rPr>
  </w:style>
  <w:style w:type="character" w:customStyle="1" w:styleId="Reference1">
    <w:name w:val="Reference1"/>
    <w:uiPriority w:val="99"/>
    <w:rsid w:val="00385CEE"/>
    <w:rPr>
      <w:sz w:val="20"/>
    </w:rPr>
  </w:style>
  <w:style w:type="character" w:customStyle="1" w:styleId="1text">
    <w:name w:val="Заголовок 1 Знак_text"/>
    <w:uiPriority w:val="99"/>
    <w:rsid w:val="00385CEE"/>
    <w:rPr>
      <w:rFonts w:ascii="Verdana" w:hAnsi="Verdana"/>
      <w:b/>
      <w:color w:val="C41C16"/>
      <w:sz w:val="40"/>
    </w:rPr>
  </w:style>
  <w:style w:type="paragraph" w:customStyle="1" w:styleId="NPA-Comment">
    <w:name w:val="NPA-Comment"/>
    <w:basedOn w:val="Pro-Gramma"/>
    <w:uiPriority w:val="99"/>
    <w:rsid w:val="00385CEE"/>
    <w:pPr>
      <w:spacing w:before="60" w:after="60" w:line="240" w:lineRule="auto"/>
      <w:ind w:left="481"/>
      <w:jc w:val="left"/>
    </w:pPr>
    <w:rPr>
      <w:rFonts w:ascii="Calibri" w:hAnsi="Calibri" w:cstheme="minorBidi"/>
      <w:sz w:val="24"/>
      <w:szCs w:val="24"/>
    </w:rPr>
  </w:style>
  <w:style w:type="paragraph" w:customStyle="1" w:styleId="Pro-List-2">
    <w:name w:val="Pro-List -2"/>
    <w:uiPriority w:val="99"/>
    <w:rsid w:val="00385CEE"/>
    <w:pPr>
      <w:widowControl w:val="0"/>
      <w:autoSpaceDE w:val="0"/>
      <w:autoSpaceDN w:val="0"/>
      <w:adjustRightInd w:val="0"/>
      <w:spacing w:before="6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styleId="af3">
    <w:name w:val="Plain Text"/>
    <w:basedOn w:val="a"/>
    <w:link w:val="af4"/>
    <w:uiPriority w:val="99"/>
    <w:rsid w:val="00385CEE"/>
    <w:pPr>
      <w:spacing w:after="0" w:line="240" w:lineRule="auto"/>
    </w:pPr>
    <w:rPr>
      <w:rFonts w:ascii="Courier New" w:hAnsi="Courier New" w:cs="Courier New"/>
    </w:rPr>
  </w:style>
  <w:style w:type="character" w:customStyle="1" w:styleId="af4">
    <w:name w:val="Текст Знак"/>
    <w:basedOn w:val="a0"/>
    <w:link w:val="af3"/>
    <w:uiPriority w:val="99"/>
    <w:rsid w:val="00385CEE"/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BulletList">
    <w:name w:val="Bullet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Emphasistext">
    <w:name w:val="Emphasis_text"/>
    <w:uiPriority w:val="99"/>
    <w:rsid w:val="00385CEE"/>
    <w:rPr>
      <w:i/>
    </w:rPr>
  </w:style>
  <w:style w:type="paragraph" w:customStyle="1" w:styleId="ImpliesList">
    <w:name w:val="Implies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Cell">
    <w:name w:val="ConsPlusCell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ickList">
    <w:name w:val="Tick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Internetlinktext">
    <w:name w:val="Internet link_text"/>
    <w:uiPriority w:val="99"/>
    <w:rsid w:val="00385CEE"/>
  </w:style>
  <w:style w:type="paragraph" w:styleId="af5">
    <w:name w:val="List"/>
    <w:basedOn w:val="Textbody"/>
    <w:uiPriority w:val="99"/>
    <w:rsid w:val="00385CEE"/>
    <w:pPr>
      <w:spacing w:after="0"/>
    </w:pPr>
    <w:rPr>
      <w:sz w:val="24"/>
      <w:szCs w:val="24"/>
    </w:rPr>
  </w:style>
  <w:style w:type="paragraph" w:customStyle="1" w:styleId="Pro-Tab">
    <w:name w:val="Pro-Tab"/>
    <w:basedOn w:val="Pro-Gramma"/>
    <w:uiPriority w:val="99"/>
    <w:rsid w:val="00385CEE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UpperRomanList">
    <w:name w:val="Upper Roman List"/>
    <w:basedOn w:val="NumberedList"/>
    <w:uiPriority w:val="99"/>
    <w:rsid w:val="00385CEE"/>
  </w:style>
  <w:style w:type="paragraph" w:customStyle="1" w:styleId="15">
    <w:name w:val="Верхний колонтитул1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TextNPAtext">
    <w:name w:val="Text NPA_text"/>
    <w:uiPriority w:val="99"/>
    <w:rsid w:val="00385CEE"/>
    <w:rPr>
      <w:rFonts w:ascii="Courier New" w:hAnsi="Courier New"/>
    </w:rPr>
  </w:style>
  <w:style w:type="paragraph" w:styleId="af6">
    <w:name w:val="annotation subject"/>
    <w:basedOn w:val="a5"/>
    <w:link w:val="af7"/>
    <w:uiPriority w:val="99"/>
    <w:rsid w:val="00385CEE"/>
    <w:pPr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7">
    <w:name w:val="Тема примечания Знак"/>
    <w:basedOn w:val="a6"/>
    <w:link w:val="af6"/>
    <w:uiPriority w:val="99"/>
    <w:rsid w:val="00385CEE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110">
    <w:name w:val="Заголовок 1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000" w:after="9959" w:line="240" w:lineRule="auto"/>
      <w:jc w:val="right"/>
    </w:pPr>
    <w:rPr>
      <w:rFonts w:ascii="Verdana" w:eastAsiaTheme="minorEastAsia" w:hAnsi="Verdana" w:cs="Verdana"/>
      <w:b/>
      <w:bCs/>
      <w:color w:val="C41C16"/>
      <w:sz w:val="40"/>
      <w:szCs w:val="40"/>
      <w:lang w:eastAsia="ru-RU"/>
    </w:rPr>
  </w:style>
  <w:style w:type="paragraph" w:customStyle="1" w:styleId="310">
    <w:name w:val="Основной текст 31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eastAsiaTheme="minorEastAsia" w:hAnsi="Calibri"/>
      <w:sz w:val="28"/>
      <w:szCs w:val="28"/>
      <w:lang w:eastAsia="ru-RU"/>
    </w:rPr>
  </w:style>
  <w:style w:type="paragraph" w:customStyle="1" w:styleId="31">
    <w:name w:val="Заголовок 31"/>
    <w:next w:val="Textbody"/>
    <w:uiPriority w:val="99"/>
    <w:rsid w:val="00385CEE"/>
    <w:pPr>
      <w:keepNext/>
      <w:widowControl w:val="0"/>
      <w:tabs>
        <w:tab w:val="left" w:pos="0"/>
      </w:tabs>
      <w:autoSpaceDE w:val="0"/>
      <w:autoSpaceDN w:val="0"/>
      <w:adjustRightInd w:val="0"/>
      <w:spacing w:before="1200" w:after="599" w:line="240" w:lineRule="auto"/>
    </w:pPr>
    <w:rPr>
      <w:rFonts w:ascii="Verdana" w:eastAsiaTheme="minorEastAsia" w:hAnsi="Verdana" w:cs="Verdana"/>
      <w:color w:val="C41C16"/>
      <w:sz w:val="24"/>
      <w:szCs w:val="24"/>
      <w:lang w:eastAsia="ru-RU"/>
    </w:rPr>
  </w:style>
  <w:style w:type="paragraph" w:customStyle="1" w:styleId="41">
    <w:name w:val="Заголовок 4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80" w:after="239" w:line="240" w:lineRule="auto"/>
    </w:pPr>
    <w:rPr>
      <w:rFonts w:ascii="Verdana" w:eastAsiaTheme="minorEastAsia" w:hAnsi="Verdana" w:cs="Verdana"/>
      <w:b/>
      <w:bCs/>
      <w:sz w:val="20"/>
      <w:szCs w:val="20"/>
      <w:lang w:eastAsia="ru-RU"/>
    </w:rPr>
  </w:style>
  <w:style w:type="paragraph" w:customStyle="1" w:styleId="51">
    <w:name w:val="Заголовок 5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20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DashedList">
    <w:name w:val="Dashe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LowerRomanList">
    <w:name w:val="Lower Roman List"/>
    <w:basedOn w:val="a"/>
    <w:uiPriority w:val="99"/>
    <w:rsid w:val="00385CEE"/>
    <w:pPr>
      <w:spacing w:after="0" w:line="240" w:lineRule="auto"/>
      <w:ind w:left="720" w:hanging="431"/>
    </w:pPr>
    <w:rPr>
      <w:rFonts w:cstheme="minorBidi"/>
    </w:rPr>
  </w:style>
  <w:style w:type="character" w:customStyle="1" w:styleId="text8">
    <w:name w:val="Схема документа Знак_text"/>
    <w:uiPriority w:val="99"/>
    <w:rsid w:val="00385CEE"/>
    <w:rPr>
      <w:rFonts w:ascii="Tahoma" w:hAnsi="Tahoma"/>
      <w:sz w:val="16"/>
    </w:rPr>
  </w:style>
  <w:style w:type="character" w:customStyle="1" w:styleId="5text">
    <w:name w:val="Заголовок 5 Знак_text"/>
    <w:uiPriority w:val="99"/>
    <w:rsid w:val="00385CEE"/>
  </w:style>
  <w:style w:type="paragraph" w:styleId="af8">
    <w:name w:val="Block Text"/>
    <w:basedOn w:val="a"/>
    <w:uiPriority w:val="99"/>
    <w:rsid w:val="00385CEE"/>
    <w:pPr>
      <w:spacing w:after="120" w:line="240" w:lineRule="auto"/>
      <w:ind w:left="1440" w:right="1440"/>
    </w:pPr>
    <w:rPr>
      <w:rFonts w:cstheme="minorBidi"/>
    </w:rPr>
  </w:style>
  <w:style w:type="paragraph" w:customStyle="1" w:styleId="Bottom">
    <w:name w:val="Bottom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right="-18"/>
      <w:jc w:val="right"/>
    </w:pPr>
    <w:rPr>
      <w:rFonts w:ascii="Verdana" w:eastAsiaTheme="minorEastAsia" w:hAnsi="Verdana" w:cs="Verdana"/>
      <w:color w:val="C41C16"/>
      <w:sz w:val="16"/>
      <w:szCs w:val="16"/>
      <w:lang w:eastAsia="ru-RU"/>
    </w:rPr>
  </w:style>
  <w:style w:type="character" w:styleId="af9">
    <w:name w:val="Strong"/>
    <w:basedOn w:val="a0"/>
    <w:uiPriority w:val="22"/>
    <w:qFormat/>
    <w:rsid w:val="00385CEE"/>
    <w:rPr>
      <w:rFonts w:cs="Times New Roman"/>
      <w:b/>
      <w:bCs/>
    </w:rPr>
  </w:style>
  <w:style w:type="character" w:customStyle="1" w:styleId="TextNPA">
    <w:name w:val="Text NPA"/>
    <w:rsid w:val="00385CEE"/>
    <w:rPr>
      <w:rFonts w:ascii="Courier New" w:hAnsi="Courier New"/>
    </w:rPr>
  </w:style>
  <w:style w:type="character" w:customStyle="1" w:styleId="Pro-Gramma0">
    <w:name w:val="Pro-Gramma Знак"/>
    <w:link w:val="Pro-Gramma"/>
    <w:locked/>
    <w:rsid w:val="00385CEE"/>
    <w:rPr>
      <w:rFonts w:ascii="Georgia" w:eastAsiaTheme="minorEastAsia" w:hAnsi="Georgia" w:cs="Georgia"/>
      <w:sz w:val="20"/>
      <w:szCs w:val="20"/>
      <w:lang w:eastAsia="ru-RU"/>
    </w:rPr>
  </w:style>
  <w:style w:type="paragraph" w:customStyle="1" w:styleId="16">
    <w:name w:val="Стиль1"/>
    <w:basedOn w:val="a"/>
    <w:qFormat/>
    <w:rsid w:val="00385CEE"/>
    <w:pPr>
      <w:widowControl/>
      <w:shd w:val="clear" w:color="auto" w:fill="FFFFFF"/>
      <w:autoSpaceDE/>
      <w:autoSpaceDN/>
      <w:adjustRightInd/>
      <w:spacing w:after="0" w:line="240" w:lineRule="auto"/>
      <w:ind w:left="-540" w:right="29" w:firstLine="540"/>
      <w:jc w:val="both"/>
    </w:pPr>
    <w:rPr>
      <w:rFonts w:ascii="Times New Roman" w:hAnsi="Times New Roman" w:cs="Times New Roman"/>
      <w:color w:val="383838"/>
      <w:spacing w:val="2"/>
      <w:sz w:val="28"/>
      <w:szCs w:val="28"/>
    </w:rPr>
  </w:style>
  <w:style w:type="character" w:customStyle="1" w:styleId="WW8Num2z0">
    <w:name w:val="WW8Num2z0"/>
    <w:rsid w:val="00385CEE"/>
    <w:rPr>
      <w:rFonts w:ascii="Georgia" w:hAnsi="Georgia"/>
      <w:color w:val="000000"/>
    </w:rPr>
  </w:style>
  <w:style w:type="character" w:customStyle="1" w:styleId="WW8Num2z1">
    <w:name w:val="WW8Num2z1"/>
    <w:rsid w:val="00385CEE"/>
    <w:rPr>
      <w:rFonts w:ascii="Courier New" w:hAnsi="Courier New"/>
    </w:rPr>
  </w:style>
  <w:style w:type="character" w:customStyle="1" w:styleId="WW8Num2z2">
    <w:name w:val="WW8Num2z2"/>
    <w:rsid w:val="00385CEE"/>
    <w:rPr>
      <w:rFonts w:ascii="Wingdings" w:hAnsi="Wingdings"/>
      <w:color w:val="C41C16"/>
      <w:sz w:val="24"/>
    </w:rPr>
  </w:style>
  <w:style w:type="character" w:customStyle="1" w:styleId="WW8Num3z0">
    <w:name w:val="WW8Num3z0"/>
    <w:rsid w:val="00385CEE"/>
    <w:rPr>
      <w:rFonts w:ascii="StarSymbol" w:hAnsi="StarSymbol"/>
      <w:sz w:val="18"/>
    </w:rPr>
  </w:style>
  <w:style w:type="character" w:customStyle="1" w:styleId="WW8Num3z1">
    <w:name w:val="WW8Num3z1"/>
    <w:rsid w:val="00385CEE"/>
    <w:rPr>
      <w:rFonts w:ascii="Wingdings 2" w:hAnsi="Wingdings 2"/>
      <w:sz w:val="18"/>
    </w:rPr>
  </w:style>
  <w:style w:type="character" w:customStyle="1" w:styleId="WW8Num3z2">
    <w:name w:val="WW8Num3z2"/>
    <w:rsid w:val="00385CEE"/>
    <w:rPr>
      <w:rFonts w:ascii="StarSymbol" w:hAnsi="StarSymbol"/>
      <w:sz w:val="18"/>
    </w:rPr>
  </w:style>
  <w:style w:type="character" w:customStyle="1" w:styleId="Absatz-Standardschriftart">
    <w:name w:val="Absatz-Standardschriftart"/>
    <w:rsid w:val="00385CEE"/>
  </w:style>
  <w:style w:type="character" w:customStyle="1" w:styleId="WW-Absatz-Standardschriftart">
    <w:name w:val="WW-Absatz-Standardschriftart"/>
    <w:rsid w:val="00385CEE"/>
  </w:style>
  <w:style w:type="character" w:customStyle="1" w:styleId="WW8Num6z0">
    <w:name w:val="WW8Num6z0"/>
    <w:rsid w:val="00385CEE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385CEE"/>
  </w:style>
  <w:style w:type="character" w:customStyle="1" w:styleId="WW-Absatz-Standardschriftart11">
    <w:name w:val="WW-Absatz-Standardschriftart11"/>
    <w:rsid w:val="00385CEE"/>
  </w:style>
  <w:style w:type="character" w:customStyle="1" w:styleId="WW-Absatz-Standardschriftart111">
    <w:name w:val="WW-Absatz-Standardschriftart111"/>
    <w:rsid w:val="00385CEE"/>
  </w:style>
  <w:style w:type="character" w:customStyle="1" w:styleId="WW-Absatz-Standardschriftart1111">
    <w:name w:val="WW-Absatz-Standardschriftart1111"/>
    <w:rsid w:val="00385CEE"/>
  </w:style>
  <w:style w:type="character" w:customStyle="1" w:styleId="WW-Absatz-Standardschriftart11111">
    <w:name w:val="WW-Absatz-Standardschriftart11111"/>
    <w:rsid w:val="00385CEE"/>
  </w:style>
  <w:style w:type="character" w:customStyle="1" w:styleId="WW-Absatz-Standardschriftart111111">
    <w:name w:val="WW-Absatz-Standardschriftart111111"/>
    <w:rsid w:val="00385CEE"/>
  </w:style>
  <w:style w:type="character" w:customStyle="1" w:styleId="WW-Absatz-Standardschriftart1111111">
    <w:name w:val="WW-Absatz-Standardschriftart1111111"/>
    <w:rsid w:val="00385CEE"/>
  </w:style>
  <w:style w:type="character" w:customStyle="1" w:styleId="WW-Absatz-Standardschriftart11111111">
    <w:name w:val="WW-Absatz-Standardschriftart11111111"/>
    <w:rsid w:val="00385CEE"/>
  </w:style>
  <w:style w:type="character" w:customStyle="1" w:styleId="WW-Absatz-Standardschriftart111111111">
    <w:name w:val="WW-Absatz-Standardschriftart111111111"/>
    <w:rsid w:val="00385CEE"/>
  </w:style>
  <w:style w:type="character" w:customStyle="1" w:styleId="WW-Absatz-Standardschriftart1111111111">
    <w:name w:val="WW-Absatz-Standardschriftart1111111111"/>
    <w:rsid w:val="00385CEE"/>
  </w:style>
  <w:style w:type="character" w:customStyle="1" w:styleId="WW-Absatz-Standardschriftart11111111111">
    <w:name w:val="WW-Absatz-Standardschriftart11111111111"/>
    <w:rsid w:val="00385CEE"/>
  </w:style>
  <w:style w:type="character" w:customStyle="1" w:styleId="WW-Absatz-Standardschriftart111111111111">
    <w:name w:val="WW-Absatz-Standardschriftart111111111111"/>
    <w:rsid w:val="00385CEE"/>
  </w:style>
  <w:style w:type="character" w:customStyle="1" w:styleId="WW-Absatz-Standardschriftart1111111111111">
    <w:name w:val="WW-Absatz-Standardschriftart1111111111111"/>
    <w:rsid w:val="00385CEE"/>
  </w:style>
  <w:style w:type="character" w:customStyle="1" w:styleId="WW-Absatz-Standardschriftart11111111111111">
    <w:name w:val="WW-Absatz-Standardschriftart11111111111111"/>
    <w:rsid w:val="00385CEE"/>
  </w:style>
  <w:style w:type="character" w:customStyle="1" w:styleId="WW-Absatz-Standardschriftart111111111111111">
    <w:name w:val="WW-Absatz-Standardschriftart111111111111111"/>
    <w:rsid w:val="00385CEE"/>
  </w:style>
  <w:style w:type="character" w:customStyle="1" w:styleId="WW-Absatz-Standardschriftart1111111111111111">
    <w:name w:val="WW-Absatz-Standardschriftart1111111111111111"/>
    <w:rsid w:val="00385CEE"/>
  </w:style>
  <w:style w:type="character" w:customStyle="1" w:styleId="WW-Absatz-Standardschriftart11111111111111111">
    <w:name w:val="WW-Absatz-Standardschriftart11111111111111111"/>
    <w:rsid w:val="00385CEE"/>
  </w:style>
  <w:style w:type="character" w:customStyle="1" w:styleId="WW-Absatz-Standardschriftart111111111111111111">
    <w:name w:val="WW-Absatz-Standardschriftart111111111111111111"/>
    <w:rsid w:val="00385CEE"/>
  </w:style>
  <w:style w:type="character" w:customStyle="1" w:styleId="WW8Num8z0">
    <w:name w:val="WW8Num8z0"/>
    <w:rsid w:val="00385CEE"/>
    <w:rPr>
      <w:rFonts w:ascii="Symbol" w:hAnsi="Symbol"/>
    </w:rPr>
  </w:style>
  <w:style w:type="character" w:customStyle="1" w:styleId="WW8Num8z1">
    <w:name w:val="WW8Num8z1"/>
    <w:rsid w:val="00385CEE"/>
    <w:rPr>
      <w:rFonts w:ascii="Courier New" w:hAnsi="Courier New"/>
    </w:rPr>
  </w:style>
  <w:style w:type="character" w:customStyle="1" w:styleId="WW8Num8z2">
    <w:name w:val="WW8Num8z2"/>
    <w:rsid w:val="00385CEE"/>
    <w:rPr>
      <w:rFonts w:ascii="Wingdings" w:hAnsi="Wingdings"/>
    </w:rPr>
  </w:style>
  <w:style w:type="character" w:customStyle="1" w:styleId="42">
    <w:name w:val="Основной шрифт абзаца4"/>
    <w:rsid w:val="00385CEE"/>
  </w:style>
  <w:style w:type="character" w:customStyle="1" w:styleId="WW-Absatz-Standardschriftart1111111111111111111">
    <w:name w:val="WW-Absatz-Standardschriftart1111111111111111111"/>
    <w:rsid w:val="00385CEE"/>
  </w:style>
  <w:style w:type="character" w:customStyle="1" w:styleId="WW8Num4z0">
    <w:name w:val="WW8Num4z0"/>
    <w:rsid w:val="00385CEE"/>
    <w:rPr>
      <w:rFonts w:ascii="StarSymbol" w:hAnsi="StarSymbol"/>
      <w:sz w:val="18"/>
    </w:rPr>
  </w:style>
  <w:style w:type="character" w:customStyle="1" w:styleId="WW8Num4z1">
    <w:name w:val="WW8Num4z1"/>
    <w:rsid w:val="00385CEE"/>
    <w:rPr>
      <w:rFonts w:ascii="Wingdings 2" w:hAnsi="Wingdings 2"/>
      <w:sz w:val="18"/>
    </w:rPr>
  </w:style>
  <w:style w:type="character" w:customStyle="1" w:styleId="WW8Num7z0">
    <w:name w:val="WW8Num7z0"/>
    <w:rsid w:val="00385CEE"/>
    <w:rPr>
      <w:rFonts w:ascii="Symbol" w:hAnsi="Symbol"/>
      <w:sz w:val="18"/>
    </w:rPr>
  </w:style>
  <w:style w:type="character" w:customStyle="1" w:styleId="WW-Absatz-Standardschriftart11111111111111111111">
    <w:name w:val="WW-Absatz-Standardschriftart11111111111111111111"/>
    <w:rsid w:val="00385CEE"/>
  </w:style>
  <w:style w:type="character" w:customStyle="1" w:styleId="WW-Absatz-Standardschriftart111111111111111111111">
    <w:name w:val="WW-Absatz-Standardschriftart111111111111111111111"/>
    <w:rsid w:val="00385CEE"/>
  </w:style>
  <w:style w:type="character" w:customStyle="1" w:styleId="WW-Absatz-Standardschriftart1111111111111111111111">
    <w:name w:val="WW-Absatz-Standardschriftart1111111111111111111111"/>
    <w:rsid w:val="00385CEE"/>
  </w:style>
  <w:style w:type="character" w:customStyle="1" w:styleId="32">
    <w:name w:val="Основной шрифт абзаца3"/>
    <w:rsid w:val="00385CEE"/>
  </w:style>
  <w:style w:type="character" w:customStyle="1" w:styleId="WW-Absatz-Standardschriftart11111111111111111111111">
    <w:name w:val="WW-Absatz-Standardschriftart11111111111111111111111"/>
    <w:rsid w:val="00385CEE"/>
  </w:style>
  <w:style w:type="character" w:customStyle="1" w:styleId="WW-Absatz-Standardschriftart111111111111111111111111">
    <w:name w:val="WW-Absatz-Standardschriftart111111111111111111111111"/>
    <w:rsid w:val="00385CEE"/>
  </w:style>
  <w:style w:type="character" w:customStyle="1" w:styleId="WW-Absatz-Standardschriftart1111111111111111111111111">
    <w:name w:val="WW-Absatz-Standardschriftart1111111111111111111111111"/>
    <w:rsid w:val="00385CEE"/>
  </w:style>
  <w:style w:type="character" w:customStyle="1" w:styleId="17">
    <w:name w:val="Основной шрифт абзаца1"/>
    <w:rsid w:val="00385CEE"/>
  </w:style>
  <w:style w:type="character" w:styleId="afa">
    <w:name w:val="page number"/>
    <w:basedOn w:val="17"/>
    <w:uiPriority w:val="99"/>
    <w:rsid w:val="00385CEE"/>
    <w:rPr>
      <w:rFonts w:ascii="Verdana" w:hAnsi="Verdana" w:cs="Times New Roman"/>
      <w:b/>
      <w:color w:val="C41C16"/>
      <w:sz w:val="16"/>
    </w:rPr>
  </w:style>
  <w:style w:type="character" w:customStyle="1" w:styleId="afb">
    <w:name w:val="Символ нумерации"/>
    <w:rsid w:val="00385CEE"/>
  </w:style>
  <w:style w:type="character" w:customStyle="1" w:styleId="afc">
    <w:name w:val="Маркеры списка"/>
    <w:rsid w:val="00385CEE"/>
    <w:rPr>
      <w:rFonts w:ascii="StarSymbol" w:hAnsi="StarSymbol"/>
      <w:sz w:val="18"/>
    </w:rPr>
  </w:style>
  <w:style w:type="character" w:customStyle="1" w:styleId="WW8Num5z0">
    <w:name w:val="WW8Num5z0"/>
    <w:rsid w:val="00385CEE"/>
    <w:rPr>
      <w:rFonts w:ascii="StarSymbol" w:hAnsi="StarSymbol"/>
      <w:sz w:val="18"/>
    </w:rPr>
  </w:style>
  <w:style w:type="character" w:customStyle="1" w:styleId="WW-Absatz-Standardschriftart11111111111111111111111111">
    <w:name w:val="WW-Absatz-Standardschriftart11111111111111111111111111"/>
    <w:rsid w:val="00385CEE"/>
  </w:style>
  <w:style w:type="character" w:customStyle="1" w:styleId="WW-Absatz-Standardschriftart111111111111111111111111111">
    <w:name w:val="WW-Absatz-Standardschriftart111111111111111111111111111"/>
    <w:rsid w:val="00385CEE"/>
  </w:style>
  <w:style w:type="character" w:customStyle="1" w:styleId="WW-Absatz-Standardschriftart1111111111111111111111111111">
    <w:name w:val="WW-Absatz-Standardschriftart1111111111111111111111111111"/>
    <w:rsid w:val="00385CEE"/>
  </w:style>
  <w:style w:type="character" w:customStyle="1" w:styleId="WW-Absatz-Standardschriftart11111111111111111111111111111">
    <w:name w:val="WW-Absatz-Standardschriftart11111111111111111111111111111"/>
    <w:rsid w:val="00385CEE"/>
  </w:style>
  <w:style w:type="character" w:customStyle="1" w:styleId="WW-Absatz-Standardschriftart111111111111111111111111111111">
    <w:name w:val="WW-Absatz-Standardschriftart111111111111111111111111111111"/>
    <w:rsid w:val="00385CEE"/>
  </w:style>
  <w:style w:type="character" w:customStyle="1" w:styleId="WW-Absatz-Standardschriftart1111111111111111111111111111111">
    <w:name w:val="WW-Absatz-Standardschriftart1111111111111111111111111111111"/>
    <w:rsid w:val="00385CEE"/>
  </w:style>
  <w:style w:type="character" w:customStyle="1" w:styleId="WW-Absatz-Standardschriftart11111111111111111111111111111111">
    <w:name w:val="WW-Absatz-Standardschriftart11111111111111111111111111111111"/>
    <w:rsid w:val="00385CEE"/>
  </w:style>
  <w:style w:type="character" w:customStyle="1" w:styleId="WW-Absatz-Standardschriftart111111111111111111111111111111111">
    <w:name w:val="WW-Absatz-Standardschriftart111111111111111111111111111111111"/>
    <w:rsid w:val="00385CEE"/>
  </w:style>
  <w:style w:type="character" w:customStyle="1" w:styleId="WW-Absatz-Standardschriftart1111111111111111111111111111111111">
    <w:name w:val="WW-Absatz-Standardschriftart1111111111111111111111111111111111"/>
    <w:rsid w:val="00385CEE"/>
  </w:style>
  <w:style w:type="character" w:customStyle="1" w:styleId="WW8Num5z1">
    <w:name w:val="WW8Num5z1"/>
    <w:rsid w:val="00385CEE"/>
    <w:rPr>
      <w:rFonts w:ascii="Wingdings 2" w:hAnsi="Wingdings 2"/>
      <w:sz w:val="18"/>
    </w:rPr>
  </w:style>
  <w:style w:type="character" w:customStyle="1" w:styleId="22">
    <w:name w:val="Основной шрифт абзаца2"/>
    <w:rsid w:val="00385CEE"/>
  </w:style>
  <w:style w:type="character" w:customStyle="1" w:styleId="WW-Absatz-Standardschriftart11111111111111111111111111111111111">
    <w:name w:val="WW-Absatz-Standardschriftart11111111111111111111111111111111111"/>
    <w:rsid w:val="00385CEE"/>
  </w:style>
  <w:style w:type="character" w:customStyle="1" w:styleId="WW-Absatz-Standardschriftart111111111111111111111111111111111111">
    <w:name w:val="WW-Absatz-Standardschriftart111111111111111111111111111111111111"/>
    <w:rsid w:val="00385CEE"/>
  </w:style>
  <w:style w:type="character" w:customStyle="1" w:styleId="WW-Absatz-Standardschriftart1111111111111111111111111111111111111">
    <w:name w:val="WW-Absatz-Standardschriftart1111111111111111111111111111111111111"/>
    <w:rsid w:val="00385CEE"/>
  </w:style>
  <w:style w:type="character" w:customStyle="1" w:styleId="WW8Num1z0">
    <w:name w:val="WW8Num1z0"/>
    <w:rsid w:val="00385CEE"/>
    <w:rPr>
      <w:rFonts w:ascii="Wingdings" w:hAnsi="Wingdings"/>
      <w:color w:val="800000"/>
    </w:rPr>
  </w:style>
  <w:style w:type="character" w:customStyle="1" w:styleId="WW8Num1z1">
    <w:name w:val="WW8Num1z1"/>
    <w:rsid w:val="00385CEE"/>
    <w:rPr>
      <w:rFonts w:ascii="Courier New" w:hAnsi="Courier New"/>
    </w:rPr>
  </w:style>
  <w:style w:type="character" w:customStyle="1" w:styleId="WW8Num1z2">
    <w:name w:val="WW8Num1z2"/>
    <w:rsid w:val="00385CEE"/>
    <w:rPr>
      <w:rFonts w:ascii="Wingdings" w:hAnsi="Wingdings"/>
      <w:color w:val="C41C16"/>
      <w:sz w:val="24"/>
    </w:rPr>
  </w:style>
  <w:style w:type="character" w:customStyle="1" w:styleId="WW8Num1z3">
    <w:name w:val="WW8Num1z3"/>
    <w:rsid w:val="00385CEE"/>
    <w:rPr>
      <w:rFonts w:ascii="Symbol" w:hAnsi="Symbol"/>
    </w:rPr>
  </w:style>
  <w:style w:type="character" w:customStyle="1" w:styleId="WW8Num1z5">
    <w:name w:val="WW8Num1z5"/>
    <w:rsid w:val="00385CEE"/>
    <w:rPr>
      <w:rFonts w:ascii="Wingdings" w:hAnsi="Wingdings"/>
    </w:rPr>
  </w:style>
  <w:style w:type="character" w:customStyle="1" w:styleId="WW8Num2z5">
    <w:name w:val="WW8Num2z5"/>
    <w:rsid w:val="00385CEE"/>
    <w:rPr>
      <w:rFonts w:ascii="Wingdings" w:hAnsi="Wingdings"/>
    </w:rPr>
  </w:style>
  <w:style w:type="character" w:customStyle="1" w:styleId="WW8Num2z6">
    <w:name w:val="WW8Num2z6"/>
    <w:rsid w:val="00385CEE"/>
    <w:rPr>
      <w:rFonts w:ascii="Symbol" w:hAnsi="Symbol"/>
    </w:rPr>
  </w:style>
  <w:style w:type="character" w:customStyle="1" w:styleId="afd">
    <w:name w:val="Нижний колонтитул Знак"/>
    <w:basedOn w:val="17"/>
    <w:uiPriority w:val="99"/>
    <w:rsid w:val="00385CEE"/>
    <w:rPr>
      <w:rFonts w:cs="Times New Roman"/>
    </w:rPr>
  </w:style>
  <w:style w:type="character" w:customStyle="1" w:styleId="Pro-Marka">
    <w:name w:val="Pro-Marka"/>
    <w:basedOn w:val="17"/>
    <w:rsid w:val="00385CEE"/>
    <w:rPr>
      <w:rFonts w:cs="Times New Roman"/>
      <w:b/>
      <w:color w:val="C41C16"/>
    </w:rPr>
  </w:style>
  <w:style w:type="character" w:customStyle="1" w:styleId="Pro-">
    <w:name w:val="Pro-Ссылка"/>
    <w:basedOn w:val="17"/>
    <w:rsid w:val="00385CEE"/>
    <w:rPr>
      <w:rFonts w:cs="Times New Roman"/>
      <w:i/>
      <w:color w:val="808080"/>
      <w:u w:val="none"/>
    </w:rPr>
  </w:style>
  <w:style w:type="character" w:customStyle="1" w:styleId="afe">
    <w:name w:val="Верхний колонтитул Знак"/>
    <w:basedOn w:val="17"/>
    <w:rsid w:val="00385CEE"/>
    <w:rPr>
      <w:rFonts w:cs="Times New Roman"/>
    </w:rPr>
  </w:style>
  <w:style w:type="character" w:customStyle="1" w:styleId="18">
    <w:name w:val="Знак примечания1"/>
    <w:basedOn w:val="17"/>
    <w:rsid w:val="00385CEE"/>
    <w:rPr>
      <w:rFonts w:cs="Times New Roman"/>
      <w:sz w:val="16"/>
      <w:szCs w:val="16"/>
    </w:rPr>
  </w:style>
  <w:style w:type="paragraph" w:customStyle="1" w:styleId="19">
    <w:name w:val="Заголовок1"/>
    <w:basedOn w:val="a"/>
    <w:next w:val="aff"/>
    <w:rsid w:val="00385CEE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styleId="aff">
    <w:name w:val="Body Text"/>
    <w:basedOn w:val="a"/>
    <w:link w:val="aff0"/>
    <w:uiPriority w:val="99"/>
    <w:rsid w:val="00385CEE"/>
    <w:pPr>
      <w:widowControl/>
      <w:suppressAutoHyphens/>
      <w:autoSpaceDE/>
      <w:autoSpaceDN/>
      <w:adjustRightInd/>
      <w:spacing w:after="120"/>
    </w:pPr>
    <w:rPr>
      <w:lang w:eastAsia="ar-SA"/>
    </w:rPr>
  </w:style>
  <w:style w:type="character" w:customStyle="1" w:styleId="aff0">
    <w:name w:val="Основной текст Знак"/>
    <w:basedOn w:val="a0"/>
    <w:link w:val="aff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customStyle="1" w:styleId="43">
    <w:name w:val="Название4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44">
    <w:name w:val="Указатель4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33">
    <w:name w:val="Название3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34">
    <w:name w:val="Указатель3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23">
    <w:name w:val="Название2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24">
    <w:name w:val="Указатель2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styleId="aff1">
    <w:name w:val="header"/>
    <w:basedOn w:val="a"/>
    <w:link w:val="1a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a">
    <w:name w:val="Верхний колонтитул Знак1"/>
    <w:basedOn w:val="a0"/>
    <w:link w:val="aff1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styleId="aff2">
    <w:name w:val="footer"/>
    <w:basedOn w:val="a"/>
    <w:link w:val="1b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b">
    <w:name w:val="Нижний колонтитул Знак1"/>
    <w:basedOn w:val="a0"/>
    <w:link w:val="aff2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customStyle="1" w:styleId="aff3">
    <w:name w:val="Содержимое таблицы"/>
    <w:basedOn w:val="a"/>
    <w:rsid w:val="00385CEE"/>
    <w:pPr>
      <w:widowControl/>
      <w:suppressLineNumbers/>
      <w:suppressAutoHyphens/>
      <w:autoSpaceDE/>
      <w:autoSpaceDN/>
      <w:adjustRightInd/>
    </w:pPr>
    <w:rPr>
      <w:lang w:eastAsia="ar-SA"/>
    </w:rPr>
  </w:style>
  <w:style w:type="paragraph" w:customStyle="1" w:styleId="aff4">
    <w:name w:val="Заголовок таблицы"/>
    <w:basedOn w:val="aff3"/>
    <w:rsid w:val="00385CEE"/>
    <w:pPr>
      <w:jc w:val="center"/>
    </w:pPr>
    <w:rPr>
      <w:b/>
      <w:bCs/>
    </w:rPr>
  </w:style>
  <w:style w:type="paragraph" w:customStyle="1" w:styleId="1c">
    <w:name w:val="Название1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1d">
    <w:name w:val="Указатель1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NPAText">
    <w:name w:val="NPA Text"/>
    <w:basedOn w:val="Pro-List1"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1134" w:hanging="295"/>
      <w:jc w:val="both"/>
    </w:pPr>
    <w:rPr>
      <w:rFonts w:ascii="Georgia" w:hAnsi="Georgia" w:cs="Times New Roman"/>
      <w:sz w:val="20"/>
      <w:lang w:eastAsia="ar-SA"/>
    </w:rPr>
  </w:style>
  <w:style w:type="paragraph" w:customStyle="1" w:styleId="Pro-List-1">
    <w:name w:val="Pro-List -1"/>
    <w:basedOn w:val="Pro-List1"/>
    <w:qFormat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0" w:firstLine="0"/>
      <w:jc w:val="both"/>
    </w:pPr>
    <w:rPr>
      <w:rFonts w:ascii="Georgia" w:hAnsi="Georgia" w:cs="Times New Roman"/>
      <w:sz w:val="20"/>
      <w:lang w:eastAsia="ar-SA"/>
    </w:rPr>
  </w:style>
  <w:style w:type="paragraph" w:customStyle="1" w:styleId="aff5">
    <w:name w:val="Мой стиль"/>
    <w:basedOn w:val="a"/>
    <w:rsid w:val="00385CEE"/>
    <w:pPr>
      <w:suppressAutoHyphens/>
      <w:autoSpaceDE/>
      <w:autoSpaceDN/>
      <w:adjustRightInd/>
      <w:spacing w:after="120" w:line="288" w:lineRule="auto"/>
      <w:ind w:left="1701" w:hanging="501"/>
      <w:jc w:val="both"/>
      <w:textAlignment w:val="baseline"/>
    </w:pPr>
    <w:rPr>
      <w:rFonts w:ascii="Georgia" w:hAnsi="Georgia" w:cs="Times New Roman"/>
      <w:szCs w:val="20"/>
      <w:lang w:eastAsia="ar-SA"/>
    </w:rPr>
  </w:style>
  <w:style w:type="paragraph" w:customStyle="1" w:styleId="1e">
    <w:name w:val="Схема документа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ahoma" w:hAnsi="Tahoma" w:cs="Tahoma"/>
      <w:sz w:val="16"/>
      <w:szCs w:val="16"/>
      <w:lang w:eastAsia="ar-SA"/>
    </w:rPr>
  </w:style>
  <w:style w:type="paragraph" w:customStyle="1" w:styleId="1f">
    <w:name w:val="Текст примечания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imes New Roman" w:hAnsi="Times New Roman" w:cs="Times New Roman"/>
      <w:sz w:val="20"/>
      <w:szCs w:val="20"/>
      <w:lang w:eastAsia="ar-SA"/>
    </w:rPr>
  </w:style>
  <w:style w:type="table" w:styleId="aff6">
    <w:name w:val="Table Grid"/>
    <w:basedOn w:val="a1"/>
    <w:uiPriority w:val="59"/>
    <w:rsid w:val="00385CE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7">
    <w:name w:val="Нормальный (таблица)"/>
    <w:basedOn w:val="a"/>
    <w:next w:val="a"/>
    <w:uiPriority w:val="99"/>
    <w:rsid w:val="00332475"/>
    <w:pPr>
      <w:spacing w:after="0" w:line="240" w:lineRule="auto"/>
      <w:jc w:val="both"/>
    </w:pPr>
    <w:rPr>
      <w:rFonts w:ascii="Arial" w:eastAsia="Times New Roman" w:hAnsi="Arial" w:cs="Times New Roman"/>
    </w:rPr>
  </w:style>
  <w:style w:type="character" w:styleId="aff8">
    <w:name w:val="annotation reference"/>
    <w:basedOn w:val="a0"/>
    <w:uiPriority w:val="99"/>
    <w:semiHidden/>
    <w:unhideWhenUsed/>
    <w:rsid w:val="00D0611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1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5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3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6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9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1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1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7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7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9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3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0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9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6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8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2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4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8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9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9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2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6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6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9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6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5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0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9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8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7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1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3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6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0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7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7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2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2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8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9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2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2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8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0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1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9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8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5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1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5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5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9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0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0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7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8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1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3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5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2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5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9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7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4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4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9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7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1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1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2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8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8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4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5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0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4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8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1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4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2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8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9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6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4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2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8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5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1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6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4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1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0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3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6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4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1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5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9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0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7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4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6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3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2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3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3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4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7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1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1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9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1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6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5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2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6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1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4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6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8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5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7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7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6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9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4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2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9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0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6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3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8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3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4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5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5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3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2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8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1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4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0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3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9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8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4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2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1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2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1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2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2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4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6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5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1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1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9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1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0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7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0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2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9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7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8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1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0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1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0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8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8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8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9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3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5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9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4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4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7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0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4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3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9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3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6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9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1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2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9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8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7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7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1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2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9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9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4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4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0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1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3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0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6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9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7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2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6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0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4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6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3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5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8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9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9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7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0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2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4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3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2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2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8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0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5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3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1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2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3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2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9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7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0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9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5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C20E1-4CA9-491F-9922-D3010EB0F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MNikolaeva</dc:creator>
  <cp:lastModifiedBy>User</cp:lastModifiedBy>
  <cp:revision>38</cp:revision>
  <cp:lastPrinted>2019-10-25T12:23:00Z</cp:lastPrinted>
  <dcterms:created xsi:type="dcterms:W3CDTF">2020-09-01T11:21:00Z</dcterms:created>
  <dcterms:modified xsi:type="dcterms:W3CDTF">2025-11-11T08:53:00Z</dcterms:modified>
</cp:coreProperties>
</file>